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C4" w:rsidRPr="002819C4" w:rsidRDefault="002819C4" w:rsidP="002819C4">
      <w:pPr>
        <w:pStyle w:val="5"/>
        <w:keepNext w:val="0"/>
        <w:numPr>
          <w:ilvl w:val="4"/>
          <w:numId w:val="7"/>
        </w:numPr>
        <w:ind w:left="-284" w:right="-1" w:firstLine="284"/>
        <w:jc w:val="center"/>
        <w:rPr>
          <w:rFonts w:ascii="Times New Roman" w:hAnsi="Times New Roman" w:cs="Times New Roman"/>
          <w:b/>
          <w:szCs w:val="28"/>
        </w:rPr>
      </w:pPr>
      <w:r w:rsidRPr="002819C4">
        <w:rPr>
          <w:rFonts w:ascii="Times New Roman" w:hAnsi="Times New Roman" w:cs="Times New Roman"/>
          <w:b/>
          <w:szCs w:val="28"/>
        </w:rPr>
        <w:t>Положение</w:t>
      </w:r>
    </w:p>
    <w:p w:rsidR="002819C4" w:rsidRPr="002819C4" w:rsidRDefault="002819C4" w:rsidP="002819C4">
      <w:pPr>
        <w:pStyle w:val="22"/>
        <w:ind w:left="-284" w:right="-1" w:firstLine="284"/>
        <w:rPr>
          <w:sz w:val="24"/>
        </w:rPr>
      </w:pPr>
      <w:r w:rsidRPr="002819C4">
        <w:rPr>
          <w:sz w:val="24"/>
        </w:rPr>
        <w:t xml:space="preserve">о 54 Областном Слёте юных туристов и краеведов Самарской области, </w:t>
      </w:r>
    </w:p>
    <w:p w:rsidR="002819C4" w:rsidRPr="002819C4" w:rsidRDefault="002819C4" w:rsidP="002819C4">
      <w:pPr>
        <w:pStyle w:val="22"/>
        <w:ind w:left="-284" w:right="-1" w:firstLine="284"/>
        <w:rPr>
          <w:sz w:val="24"/>
        </w:rPr>
      </w:pPr>
      <w:proofErr w:type="gramStart"/>
      <w:r w:rsidRPr="002819C4">
        <w:rPr>
          <w:sz w:val="24"/>
        </w:rPr>
        <w:t>посвященном</w:t>
      </w:r>
      <w:proofErr w:type="gramEnd"/>
      <w:r w:rsidRPr="002819C4">
        <w:rPr>
          <w:sz w:val="24"/>
        </w:rPr>
        <w:t xml:space="preserve"> 70-летию Победы в Великой Отечественной войне</w:t>
      </w:r>
    </w:p>
    <w:p w:rsidR="002819C4" w:rsidRPr="003D7BAF" w:rsidRDefault="002819C4" w:rsidP="002819C4">
      <w:pPr>
        <w:pStyle w:val="22"/>
        <w:ind w:left="-284" w:right="-1" w:firstLine="284"/>
        <w:rPr>
          <w:szCs w:val="16"/>
        </w:rPr>
      </w:pP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Цели и задачи:</w:t>
      </w:r>
    </w:p>
    <w:p w:rsidR="002819C4" w:rsidRPr="002819C4" w:rsidRDefault="002819C4" w:rsidP="002819C4">
      <w:pPr>
        <w:tabs>
          <w:tab w:val="left" w:pos="-1940"/>
          <w:tab w:val="left" w:pos="-904"/>
        </w:tabs>
        <w:ind w:left="-284" w:right="-1" w:firstLine="284"/>
        <w:jc w:val="both"/>
        <w:rPr>
          <w:sz w:val="24"/>
          <w:szCs w:val="24"/>
        </w:rPr>
      </w:pPr>
      <w:r w:rsidRPr="002819C4">
        <w:rPr>
          <w:sz w:val="24"/>
        </w:rPr>
        <w:t xml:space="preserve">Дальнейшее развитие туристско-краеведческой деятельности учащихся Самарской области в рамках </w:t>
      </w:r>
      <w:r w:rsidRPr="002819C4">
        <w:rPr>
          <w:sz w:val="24"/>
          <w:szCs w:val="24"/>
        </w:rPr>
        <w:t>всероссийского туристско-краеведческого движения учащихся «Отечество», областной программы патриотического воспитания граждан, областной туристско-краеведческой программы «Мой край - земля Самарская».</w:t>
      </w:r>
    </w:p>
    <w:p w:rsidR="002819C4" w:rsidRPr="002819C4" w:rsidRDefault="002819C4" w:rsidP="002819C4">
      <w:pPr>
        <w:numPr>
          <w:ilvl w:val="0"/>
          <w:numId w:val="8"/>
        </w:numPr>
        <w:tabs>
          <w:tab w:val="clear" w:pos="984"/>
          <w:tab w:val="left" w:pos="-1940"/>
          <w:tab w:val="left" w:pos="-904"/>
          <w:tab w:val="left" w:pos="28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 xml:space="preserve">Повышение туристского мастерства педагогов и учащихся. </w:t>
      </w:r>
    </w:p>
    <w:p w:rsidR="002819C4" w:rsidRPr="002819C4" w:rsidRDefault="002819C4" w:rsidP="002819C4">
      <w:pPr>
        <w:numPr>
          <w:ilvl w:val="0"/>
          <w:numId w:val="8"/>
        </w:numPr>
        <w:tabs>
          <w:tab w:val="clear" w:pos="984"/>
          <w:tab w:val="left" w:pos="-1940"/>
          <w:tab w:val="left" w:pos="-904"/>
          <w:tab w:val="left" w:pos="28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Обмен опытом туристско-краеведческой работы в образовательных учреждениях области.</w:t>
      </w:r>
    </w:p>
    <w:p w:rsidR="002819C4" w:rsidRPr="002819C4" w:rsidRDefault="002819C4" w:rsidP="002819C4">
      <w:pPr>
        <w:numPr>
          <w:ilvl w:val="0"/>
          <w:numId w:val="8"/>
        </w:numPr>
        <w:tabs>
          <w:tab w:val="clear" w:pos="984"/>
          <w:tab w:val="left" w:pos="-1940"/>
          <w:tab w:val="left" w:pos="-904"/>
          <w:tab w:val="left" w:pos="28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Выявление сильнейших команд области.</w:t>
      </w:r>
    </w:p>
    <w:p w:rsidR="002819C4" w:rsidRPr="002819C4" w:rsidRDefault="002819C4" w:rsidP="002819C4">
      <w:pPr>
        <w:numPr>
          <w:ilvl w:val="0"/>
          <w:numId w:val="8"/>
        </w:numPr>
        <w:tabs>
          <w:tab w:val="clear" w:pos="984"/>
          <w:tab w:val="left" w:pos="-1940"/>
          <w:tab w:val="left" w:pos="-904"/>
          <w:tab w:val="left" w:pos="28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Организация активного летнего отдыха детей.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Время и место проведения:</w:t>
      </w:r>
    </w:p>
    <w:p w:rsidR="002819C4" w:rsidRPr="002819C4" w:rsidRDefault="002819C4" w:rsidP="002819C4">
      <w:pPr>
        <w:tabs>
          <w:tab w:val="left" w:pos="-1960"/>
          <w:tab w:val="left" w:pos="-904"/>
        </w:tabs>
        <w:ind w:left="-284" w:right="-1" w:firstLine="284"/>
        <w:jc w:val="both"/>
        <w:rPr>
          <w:sz w:val="24"/>
        </w:rPr>
      </w:pPr>
      <w:r w:rsidRPr="002819C4">
        <w:rPr>
          <w:sz w:val="24"/>
        </w:rPr>
        <w:t xml:space="preserve">Областной Слёт проводится с 17 по 22 июня 2015 года на территории Ставропольского района (Молодецкий курган, окрестности с. Жигули). </w:t>
      </w:r>
    </w:p>
    <w:p w:rsidR="002819C4" w:rsidRPr="002819C4" w:rsidRDefault="002819C4" w:rsidP="002819C4">
      <w:pPr>
        <w:tabs>
          <w:tab w:val="left" w:pos="-1960"/>
          <w:tab w:val="left" w:pos="-904"/>
        </w:tabs>
        <w:ind w:left="-284" w:right="-1" w:firstLine="284"/>
        <w:jc w:val="both"/>
        <w:rPr>
          <w:sz w:val="24"/>
        </w:rPr>
      </w:pPr>
      <w:r w:rsidRPr="002819C4">
        <w:rPr>
          <w:sz w:val="24"/>
        </w:rPr>
        <w:t xml:space="preserve">Проезд автотранспортом </w:t>
      </w:r>
      <w:proofErr w:type="gramStart"/>
      <w:r w:rsidRPr="002819C4">
        <w:rPr>
          <w:sz w:val="24"/>
        </w:rPr>
        <w:t>до</w:t>
      </w:r>
      <w:proofErr w:type="gramEnd"/>
      <w:r w:rsidRPr="002819C4">
        <w:rPr>
          <w:sz w:val="24"/>
        </w:rPr>
        <w:t xml:space="preserve"> </w:t>
      </w:r>
      <w:proofErr w:type="gramStart"/>
      <w:r w:rsidRPr="002819C4">
        <w:rPr>
          <w:sz w:val="24"/>
        </w:rPr>
        <w:t>с</w:t>
      </w:r>
      <w:proofErr w:type="gramEnd"/>
      <w:r w:rsidRPr="002819C4">
        <w:rPr>
          <w:sz w:val="24"/>
        </w:rPr>
        <w:t>. Жигули или водным транспортом от г. Тольятти до «Молодецкого кургана».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Руководство проведением Слёта: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Общее руководство и проведение Слёта осуществляет Областной Центр детско-юношеского туризма и краеведения ГБОУ ДОД ЦРТДЮ «Центр социализации молодёжи»</w:t>
      </w:r>
      <w:r w:rsidRPr="002819C4">
        <w:rPr>
          <w:rStyle w:val="FontStyle16"/>
          <w:rFonts w:eastAsiaTheme="minorEastAsia"/>
          <w:sz w:val="28"/>
          <w:szCs w:val="28"/>
        </w:rPr>
        <w:t xml:space="preserve">, МБОУ ДОД ЦВО </w:t>
      </w:r>
      <w:r w:rsidRPr="002819C4">
        <w:rPr>
          <w:sz w:val="24"/>
        </w:rPr>
        <w:t xml:space="preserve">«Творчество», ГБОУ ДОД ДООЦ </w:t>
      </w:r>
      <w:r>
        <w:rPr>
          <w:sz w:val="24"/>
        </w:rPr>
        <w:t>«</w:t>
      </w:r>
      <w:r w:rsidRPr="002819C4">
        <w:rPr>
          <w:sz w:val="24"/>
        </w:rPr>
        <w:t>Саксор</w:t>
      </w:r>
      <w:r>
        <w:rPr>
          <w:sz w:val="24"/>
        </w:rPr>
        <w:t>»</w:t>
      </w:r>
      <w:r w:rsidRPr="002819C4">
        <w:rPr>
          <w:sz w:val="24"/>
        </w:rPr>
        <w:t>, общественная организация «Самарская областная федерация спортивного туризма».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Непосредственное проведение соревнований возлагается на Главную судейскую коллегию; ответственность за безопасность и сохранность жизни участников в дни Слёта возлагается на представителей команд.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Участники Слёта: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В Слёте принимают участие команды образовательных учреждений Самарской области. Количество команд от территорий не ограничено. Команды оформляют заявки отдельно на туристическую программу и отдельно на краеведческую программу, конкурсная программа – общая для всех.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Состав команд учащихся: 8 участников (туристско-спортивная программа – не менее 3 девушек), 1 представитель, 1 судья. Возраст участников: 1997-2007 гг. рождения (туристско-спортивная программа – не моложе 8 лет). Возрастные группы: мальчики/девочки – 2007-2002, юноши/девушки – 2000-2001, юниоры/юниорки – 1999-1997.</w:t>
      </w:r>
    </w:p>
    <w:p w:rsidR="002819C4" w:rsidRPr="002819C4" w:rsidRDefault="002819C4" w:rsidP="002819C4">
      <w:pPr>
        <w:ind w:left="-284" w:right="-1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Программа Слёта:</w:t>
      </w:r>
    </w:p>
    <w:p w:rsidR="002819C4" w:rsidRPr="002819C4" w:rsidRDefault="002819C4" w:rsidP="002819C4">
      <w:pPr>
        <w:ind w:left="-284" w:right="-1"/>
        <w:jc w:val="both"/>
        <w:rPr>
          <w:sz w:val="24"/>
        </w:rPr>
      </w:pPr>
      <w:r w:rsidRPr="002819C4">
        <w:rPr>
          <w:sz w:val="24"/>
        </w:rPr>
        <w:t>Программа Слета состоит из трех направлений:</w:t>
      </w:r>
    </w:p>
    <w:p w:rsidR="002819C4" w:rsidRPr="002819C4" w:rsidRDefault="002819C4" w:rsidP="002819C4">
      <w:pPr>
        <w:tabs>
          <w:tab w:val="left" w:pos="-904"/>
        </w:tabs>
        <w:ind w:left="-284" w:right="-1"/>
        <w:jc w:val="both"/>
        <w:rPr>
          <w:sz w:val="24"/>
        </w:rPr>
      </w:pPr>
      <w:r w:rsidRPr="002819C4">
        <w:rPr>
          <w:b/>
          <w:sz w:val="24"/>
        </w:rPr>
        <w:t xml:space="preserve">Краеведческая программа </w:t>
      </w:r>
      <w:r w:rsidRPr="002819C4">
        <w:rPr>
          <w:sz w:val="24"/>
        </w:rPr>
        <w:t xml:space="preserve">включает виды: </w:t>
      </w:r>
    </w:p>
    <w:p w:rsidR="002819C4" w:rsidRPr="002819C4" w:rsidRDefault="002819C4" w:rsidP="002819C4">
      <w:pPr>
        <w:numPr>
          <w:ilvl w:val="0"/>
          <w:numId w:val="9"/>
        </w:numPr>
        <w:tabs>
          <w:tab w:val="clear" w:pos="360"/>
          <w:tab w:val="left" w:pos="-904"/>
          <w:tab w:val="num" w:pos="0"/>
        </w:tabs>
        <w:ind w:left="-284" w:right="-1" w:firstLine="0"/>
        <w:jc w:val="both"/>
        <w:rPr>
          <w:sz w:val="24"/>
        </w:rPr>
      </w:pPr>
      <w:r w:rsidRPr="002819C4">
        <w:rPr>
          <w:sz w:val="24"/>
          <w:szCs w:val="24"/>
        </w:rPr>
        <w:t xml:space="preserve"> Конкурс исследовательских работ </w:t>
      </w:r>
    </w:p>
    <w:p w:rsidR="002819C4" w:rsidRPr="002819C4" w:rsidRDefault="002819C4" w:rsidP="002819C4">
      <w:pPr>
        <w:numPr>
          <w:ilvl w:val="0"/>
          <w:numId w:val="9"/>
        </w:numPr>
        <w:tabs>
          <w:tab w:val="clear" w:pos="360"/>
          <w:tab w:val="left" w:pos="-904"/>
          <w:tab w:val="num" w:pos="0"/>
        </w:tabs>
        <w:ind w:left="-284" w:right="-1" w:firstLine="0"/>
        <w:jc w:val="both"/>
        <w:rPr>
          <w:sz w:val="24"/>
        </w:rPr>
      </w:pPr>
      <w:r w:rsidRPr="002819C4">
        <w:rPr>
          <w:sz w:val="24"/>
          <w:szCs w:val="24"/>
        </w:rPr>
        <w:t xml:space="preserve"> Конкурс «</w:t>
      </w:r>
      <w:r w:rsidR="00DF0C6C">
        <w:rPr>
          <w:sz w:val="24"/>
          <w:szCs w:val="24"/>
        </w:rPr>
        <w:t>Все для фронта, все для Победы – труженики тыла</w:t>
      </w:r>
      <w:r w:rsidRPr="002819C4">
        <w:rPr>
          <w:sz w:val="24"/>
          <w:szCs w:val="24"/>
        </w:rPr>
        <w:t>»</w:t>
      </w:r>
      <w:r w:rsidRPr="002819C4">
        <w:rPr>
          <w:sz w:val="24"/>
        </w:rPr>
        <w:t xml:space="preserve">, </w:t>
      </w:r>
    </w:p>
    <w:p w:rsidR="002819C4" w:rsidRPr="002819C4" w:rsidRDefault="002819C4" w:rsidP="002819C4">
      <w:pPr>
        <w:numPr>
          <w:ilvl w:val="0"/>
          <w:numId w:val="9"/>
        </w:numPr>
        <w:tabs>
          <w:tab w:val="clear" w:pos="360"/>
          <w:tab w:val="left" w:pos="-904"/>
          <w:tab w:val="num" w:pos="-207"/>
          <w:tab w:val="num" w:pos="0"/>
        </w:tabs>
        <w:ind w:left="-284" w:right="-1" w:firstLine="0"/>
        <w:jc w:val="both"/>
        <w:rPr>
          <w:sz w:val="24"/>
        </w:rPr>
      </w:pPr>
      <w:r w:rsidRPr="002819C4">
        <w:rPr>
          <w:sz w:val="24"/>
          <w:szCs w:val="24"/>
        </w:rPr>
        <w:t xml:space="preserve"> Конкурс «</w:t>
      </w:r>
      <w:r w:rsidR="00DF0C6C">
        <w:rPr>
          <w:sz w:val="24"/>
          <w:szCs w:val="24"/>
        </w:rPr>
        <w:t>Мое село в годы войны</w:t>
      </w:r>
      <w:r w:rsidRPr="002819C4">
        <w:rPr>
          <w:sz w:val="24"/>
          <w:szCs w:val="24"/>
        </w:rPr>
        <w:t>»,</w:t>
      </w:r>
    </w:p>
    <w:p w:rsidR="002819C4" w:rsidRPr="002819C4" w:rsidRDefault="002819C4" w:rsidP="002819C4">
      <w:pPr>
        <w:numPr>
          <w:ilvl w:val="0"/>
          <w:numId w:val="9"/>
        </w:numPr>
        <w:tabs>
          <w:tab w:val="clear" w:pos="360"/>
          <w:tab w:val="left" w:pos="-904"/>
          <w:tab w:val="num" w:pos="-207"/>
          <w:tab w:val="num" w:pos="0"/>
        </w:tabs>
        <w:ind w:left="-284" w:right="-1" w:firstLine="0"/>
        <w:jc w:val="both"/>
        <w:rPr>
          <w:sz w:val="24"/>
          <w:szCs w:val="24"/>
        </w:rPr>
      </w:pPr>
      <w:r w:rsidRPr="002819C4">
        <w:rPr>
          <w:sz w:val="24"/>
          <w:szCs w:val="24"/>
        </w:rPr>
        <w:t xml:space="preserve"> Конкурс «</w:t>
      </w:r>
      <w:r w:rsidR="00DF0C6C">
        <w:rPr>
          <w:sz w:val="24"/>
          <w:szCs w:val="24"/>
        </w:rPr>
        <w:t>Куйбышев – запасная столица</w:t>
      </w:r>
      <w:r w:rsidRPr="002819C4">
        <w:rPr>
          <w:sz w:val="24"/>
          <w:szCs w:val="24"/>
        </w:rPr>
        <w:t>»,</w:t>
      </w:r>
    </w:p>
    <w:p w:rsidR="002819C4" w:rsidRPr="002819C4" w:rsidRDefault="002819C4" w:rsidP="002819C4">
      <w:pPr>
        <w:numPr>
          <w:ilvl w:val="0"/>
          <w:numId w:val="9"/>
        </w:numPr>
        <w:tabs>
          <w:tab w:val="num" w:pos="0"/>
        </w:tabs>
        <w:suppressAutoHyphens w:val="0"/>
        <w:ind w:left="-284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F0C6C">
        <w:rPr>
          <w:sz w:val="24"/>
          <w:szCs w:val="24"/>
        </w:rPr>
        <w:t>Конкурс военной песни.</w:t>
      </w:r>
    </w:p>
    <w:p w:rsidR="002819C4" w:rsidRPr="002819C4" w:rsidRDefault="002819C4" w:rsidP="002819C4">
      <w:pPr>
        <w:tabs>
          <w:tab w:val="left" w:pos="-904"/>
          <w:tab w:val="left" w:pos="426"/>
        </w:tabs>
        <w:ind w:left="-284" w:right="-1"/>
        <w:jc w:val="both"/>
        <w:rPr>
          <w:sz w:val="24"/>
        </w:rPr>
      </w:pPr>
      <w:r w:rsidRPr="002819C4">
        <w:rPr>
          <w:b/>
          <w:sz w:val="24"/>
        </w:rPr>
        <w:t>Туристическая программа</w:t>
      </w:r>
      <w:r w:rsidRPr="002819C4">
        <w:rPr>
          <w:sz w:val="24"/>
        </w:rPr>
        <w:t xml:space="preserve"> включает виды: </w:t>
      </w:r>
    </w:p>
    <w:p w:rsidR="002819C4" w:rsidRPr="002819C4" w:rsidRDefault="002819C4" w:rsidP="002819C4">
      <w:pPr>
        <w:numPr>
          <w:ilvl w:val="0"/>
          <w:numId w:val="10"/>
        </w:numPr>
        <w:tabs>
          <w:tab w:val="left" w:pos="-904"/>
          <w:tab w:val="left" w:pos="0"/>
          <w:tab w:val="left" w:pos="567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 xml:space="preserve">Соревнования по спортивному туризму: </w:t>
      </w:r>
    </w:p>
    <w:p w:rsidR="002819C4" w:rsidRPr="002819C4" w:rsidRDefault="002819C4" w:rsidP="002819C4">
      <w:pPr>
        <w:tabs>
          <w:tab w:val="left" w:pos="-1940"/>
        </w:tabs>
        <w:ind w:left="-284" w:right="-1"/>
        <w:jc w:val="both"/>
        <w:rPr>
          <w:sz w:val="24"/>
        </w:rPr>
      </w:pPr>
      <w:r w:rsidRPr="002819C4">
        <w:rPr>
          <w:b/>
          <w:i/>
          <w:sz w:val="24"/>
        </w:rPr>
        <w:t>1) пешеходный туризм</w:t>
      </w:r>
      <w:r w:rsidRPr="002819C4">
        <w:rPr>
          <w:sz w:val="24"/>
        </w:rPr>
        <w:t xml:space="preserve"> (короткие дистанции «</w:t>
      </w:r>
      <w:proofErr w:type="spellStart"/>
      <w:proofErr w:type="gramStart"/>
      <w:r w:rsidRPr="002819C4">
        <w:rPr>
          <w:sz w:val="24"/>
        </w:rPr>
        <w:t>Пешеходная-лично</w:t>
      </w:r>
      <w:proofErr w:type="spellEnd"/>
      <w:proofErr w:type="gramEnd"/>
      <w:r w:rsidRPr="002819C4">
        <w:rPr>
          <w:sz w:val="24"/>
        </w:rPr>
        <w:t>» 1 и 3 класса, «Пешеходная – связка» 2 и 3 класса, длинные дистанции «</w:t>
      </w:r>
      <w:proofErr w:type="spellStart"/>
      <w:r w:rsidRPr="002819C4">
        <w:rPr>
          <w:sz w:val="24"/>
        </w:rPr>
        <w:t>Пешеходная-группа</w:t>
      </w:r>
      <w:proofErr w:type="spellEnd"/>
      <w:r w:rsidRPr="002819C4">
        <w:rPr>
          <w:sz w:val="24"/>
        </w:rPr>
        <w:t>» 2 и 3 класса) в рамках Первенства учащихся Самарской области по спортивному туризму;</w:t>
      </w:r>
    </w:p>
    <w:p w:rsidR="002819C4" w:rsidRPr="002819C4" w:rsidRDefault="002819C4" w:rsidP="002819C4">
      <w:pPr>
        <w:tabs>
          <w:tab w:val="left" w:pos="-1960"/>
        </w:tabs>
        <w:ind w:left="-284" w:right="-1"/>
        <w:jc w:val="both"/>
        <w:rPr>
          <w:sz w:val="24"/>
        </w:rPr>
      </w:pPr>
      <w:proofErr w:type="gramStart"/>
      <w:r w:rsidRPr="002819C4">
        <w:rPr>
          <w:b/>
          <w:i/>
          <w:sz w:val="24"/>
        </w:rPr>
        <w:t xml:space="preserve">2) водный туризм </w:t>
      </w:r>
      <w:r w:rsidRPr="002819C4">
        <w:rPr>
          <w:sz w:val="24"/>
        </w:rPr>
        <w:t xml:space="preserve">-- дистанции </w:t>
      </w:r>
      <w:r w:rsidRPr="002819C4">
        <w:rPr>
          <w:sz w:val="24"/>
          <w:lang w:val="en-US"/>
        </w:rPr>
        <w:t>I</w:t>
      </w:r>
      <w:r w:rsidRPr="002819C4">
        <w:rPr>
          <w:sz w:val="24"/>
        </w:rPr>
        <w:t xml:space="preserve"> класса «Слалом – байдарка» – лично-командные (2 экипажа) и «Ралли -- катамаран -4» -- командные;</w:t>
      </w:r>
      <w:proofErr w:type="gramEnd"/>
    </w:p>
    <w:p w:rsidR="002819C4" w:rsidRPr="002819C4" w:rsidRDefault="002819C4" w:rsidP="002819C4">
      <w:pPr>
        <w:tabs>
          <w:tab w:val="left" w:pos="-1960"/>
        </w:tabs>
        <w:ind w:left="-284" w:right="-1"/>
        <w:jc w:val="both"/>
        <w:rPr>
          <w:sz w:val="24"/>
        </w:rPr>
      </w:pPr>
      <w:r w:rsidRPr="002819C4">
        <w:rPr>
          <w:b/>
          <w:i/>
          <w:sz w:val="24"/>
        </w:rPr>
        <w:t xml:space="preserve">3) </w:t>
      </w:r>
      <w:proofErr w:type="spellStart"/>
      <w:r w:rsidRPr="002819C4">
        <w:rPr>
          <w:b/>
          <w:i/>
          <w:sz w:val="24"/>
        </w:rPr>
        <w:t>велотуризм</w:t>
      </w:r>
      <w:proofErr w:type="spellEnd"/>
      <w:proofErr w:type="gramStart"/>
      <w:r w:rsidRPr="002819C4">
        <w:rPr>
          <w:b/>
          <w:i/>
          <w:sz w:val="24"/>
        </w:rPr>
        <w:t xml:space="preserve"> </w:t>
      </w:r>
      <w:r w:rsidRPr="002819C4">
        <w:rPr>
          <w:sz w:val="24"/>
        </w:rPr>
        <w:t xml:space="preserve">-- </w:t>
      </w:r>
      <w:proofErr w:type="gramEnd"/>
      <w:r w:rsidRPr="002819C4">
        <w:rPr>
          <w:sz w:val="24"/>
        </w:rPr>
        <w:t xml:space="preserve">короткая дистанция </w:t>
      </w:r>
      <w:r w:rsidRPr="002819C4">
        <w:rPr>
          <w:sz w:val="24"/>
          <w:lang w:val="en-US"/>
        </w:rPr>
        <w:t>I</w:t>
      </w:r>
      <w:r w:rsidRPr="002819C4">
        <w:rPr>
          <w:sz w:val="24"/>
        </w:rPr>
        <w:t xml:space="preserve"> класса; </w:t>
      </w:r>
    </w:p>
    <w:p w:rsidR="002819C4" w:rsidRPr="002819C4" w:rsidRDefault="002819C4" w:rsidP="002819C4">
      <w:pPr>
        <w:numPr>
          <w:ilvl w:val="0"/>
          <w:numId w:val="10"/>
        </w:numPr>
        <w:tabs>
          <w:tab w:val="left" w:pos="-90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 xml:space="preserve">Соревнования по спортивному ориентированию – дистанция по выбору, </w:t>
      </w:r>
    </w:p>
    <w:p w:rsidR="002819C4" w:rsidRPr="002819C4" w:rsidRDefault="002819C4" w:rsidP="002819C4">
      <w:pPr>
        <w:numPr>
          <w:ilvl w:val="0"/>
          <w:numId w:val="10"/>
        </w:numPr>
        <w:tabs>
          <w:tab w:val="left" w:pos="-90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Соревнования по туристским походам (отчеты о походах).</w:t>
      </w:r>
    </w:p>
    <w:p w:rsidR="002819C4" w:rsidRPr="002819C4" w:rsidRDefault="002819C4" w:rsidP="002819C4">
      <w:pPr>
        <w:numPr>
          <w:ilvl w:val="0"/>
          <w:numId w:val="10"/>
        </w:numPr>
        <w:tabs>
          <w:tab w:val="left" w:pos="-90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Соревнования по скалолазанию.</w:t>
      </w:r>
    </w:p>
    <w:p w:rsidR="002819C4" w:rsidRPr="002819C4" w:rsidRDefault="002819C4" w:rsidP="002819C4">
      <w:pPr>
        <w:numPr>
          <w:ilvl w:val="0"/>
          <w:numId w:val="10"/>
        </w:numPr>
        <w:tabs>
          <w:tab w:val="left" w:pos="-904"/>
        </w:tabs>
        <w:ind w:left="-284" w:right="-1" w:firstLine="0"/>
        <w:jc w:val="both"/>
        <w:rPr>
          <w:sz w:val="24"/>
        </w:rPr>
      </w:pPr>
      <w:r w:rsidRPr="002819C4">
        <w:rPr>
          <w:sz w:val="24"/>
        </w:rPr>
        <w:t>Соревнования по поисково-спасательным работам.</w:t>
      </w:r>
    </w:p>
    <w:p w:rsidR="002819C4" w:rsidRPr="002819C4" w:rsidRDefault="002819C4" w:rsidP="002819C4">
      <w:pPr>
        <w:tabs>
          <w:tab w:val="left" w:pos="-936"/>
        </w:tabs>
        <w:ind w:left="-284" w:right="-1"/>
        <w:jc w:val="both"/>
        <w:rPr>
          <w:sz w:val="24"/>
        </w:rPr>
      </w:pPr>
      <w:r w:rsidRPr="002819C4">
        <w:rPr>
          <w:b/>
          <w:sz w:val="24"/>
        </w:rPr>
        <w:lastRenderedPageBreak/>
        <w:t>Конкурсная программа</w:t>
      </w:r>
      <w:r w:rsidRPr="002819C4">
        <w:rPr>
          <w:sz w:val="24"/>
        </w:rPr>
        <w:t xml:space="preserve"> включает виды: </w:t>
      </w:r>
      <w:proofErr w:type="spellStart"/>
      <w:r w:rsidRPr="002819C4">
        <w:rPr>
          <w:sz w:val="24"/>
        </w:rPr>
        <w:t>туриада</w:t>
      </w:r>
      <w:proofErr w:type="spellEnd"/>
      <w:r w:rsidRPr="002819C4">
        <w:rPr>
          <w:sz w:val="24"/>
        </w:rPr>
        <w:t>, военно-спортивная эстафета, туристско-краеведческая викторина, соревнования по мини-футболу и мини-волейболу, конкурс туристских бытовых навыков, конкурс туристических газет, конкурс туристической песни, конкурс туристической кухни, конкурс туристических фотографий, конкурс электронных презентаций туристско-краеведческого объединения за последний учебный год, конкурс видеофильмов о туризме.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Награждение:</w:t>
      </w:r>
    </w:p>
    <w:p w:rsidR="002819C4" w:rsidRPr="002819C4" w:rsidRDefault="002819C4" w:rsidP="002819C4">
      <w:pPr>
        <w:pStyle w:val="21"/>
        <w:ind w:left="-284" w:right="-1" w:firstLine="284"/>
      </w:pPr>
      <w:r w:rsidRPr="002819C4">
        <w:t xml:space="preserve">Команды, занявшие 1 – 3 места во всех видах программы, награждаются дипломами и памятными призами. 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Финансирование: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Расходы по организации и проведению областного Слёта несёт Министерство образования и науки Самарской области.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Расходы, связанные с проездом, питанием участников, обеспечением команд снаряжением и инвентарем др. расходы, связанные с участием в Слете, несут командирующие организации.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Условия приема команд: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Команды, прибывшие на Слет, обязаны иметь снаряжение для организации ночлега и быта в полевых условиях, парадную и спортивную форму, личное и групповое снаряжение для участия в соревнованиях (список снаряжения, требования по организации тур</w:t>
      </w:r>
      <w:proofErr w:type="gramStart"/>
      <w:r w:rsidRPr="002819C4">
        <w:rPr>
          <w:sz w:val="24"/>
        </w:rPr>
        <w:t>.</w:t>
      </w:r>
      <w:proofErr w:type="gramEnd"/>
      <w:r w:rsidRPr="002819C4">
        <w:rPr>
          <w:sz w:val="24"/>
        </w:rPr>
        <w:t xml:space="preserve"> </w:t>
      </w:r>
      <w:proofErr w:type="gramStart"/>
      <w:r w:rsidRPr="002819C4">
        <w:rPr>
          <w:sz w:val="24"/>
        </w:rPr>
        <w:t>б</w:t>
      </w:r>
      <w:proofErr w:type="gramEnd"/>
      <w:r w:rsidRPr="002819C4">
        <w:rPr>
          <w:sz w:val="24"/>
        </w:rPr>
        <w:t>ыта – в приложениях), оплатить организационный взнос. Все участники соревнований должны быть застрахованы от несчастного случая.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Организационный взнос - 200 руб. с человека – на судейские расходы и награждение участников (</w:t>
      </w:r>
      <w:r w:rsidRPr="002819C4">
        <w:rPr>
          <w:sz w:val="24"/>
          <w:szCs w:val="24"/>
        </w:rPr>
        <w:t>деньги можно перечислить по безналичному расчету (</w:t>
      </w:r>
      <w:proofErr w:type="gramStart"/>
      <w:r w:rsidRPr="002819C4">
        <w:rPr>
          <w:sz w:val="24"/>
          <w:szCs w:val="24"/>
        </w:rPr>
        <w:t>см</w:t>
      </w:r>
      <w:proofErr w:type="gramEnd"/>
      <w:r w:rsidRPr="002819C4">
        <w:rPr>
          <w:sz w:val="24"/>
          <w:szCs w:val="24"/>
        </w:rPr>
        <w:t>. Договор на орг. взнос, счет выписать в бухгалтерии ЦСМ – ул. Куйбышева, 131, тел. бухгалтерии 332-08-70) или оплатить за наличный расчет на Слете)</w:t>
      </w:r>
      <w:r w:rsidRPr="002819C4">
        <w:rPr>
          <w:sz w:val="24"/>
        </w:rPr>
        <w:t>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>Порядок и сроки подачи заявок: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По всем вопросам обращаться по телефонам 8(846)333-56-13, 332-49-35 и адресу - ул. Молодогвардейская, д. 60 (ОЦДЮТК ЦСМ, руководитель - Огарева Галина Алексеевна).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 xml:space="preserve">Предварительная заявка на участие в Слете подается в ОЦДЮТК не позднее 11 июня 2015 года по телефону 89277031463, факсу 8(846)333-56-13 или </w:t>
      </w:r>
      <w:r w:rsidRPr="002819C4">
        <w:rPr>
          <w:sz w:val="24"/>
          <w:lang w:val="en-US"/>
        </w:rPr>
        <w:t>e</w:t>
      </w:r>
      <w:r w:rsidRPr="002819C4">
        <w:rPr>
          <w:sz w:val="24"/>
        </w:rPr>
        <w:t>-</w:t>
      </w:r>
      <w:r w:rsidRPr="002819C4">
        <w:rPr>
          <w:sz w:val="24"/>
          <w:lang w:val="en-US"/>
        </w:rPr>
        <w:t>mail</w:t>
      </w:r>
      <w:r w:rsidRPr="002819C4">
        <w:rPr>
          <w:sz w:val="24"/>
        </w:rPr>
        <w:t xml:space="preserve"> – </w:t>
      </w:r>
      <w:proofErr w:type="spellStart"/>
      <w:r w:rsidRPr="002819C4">
        <w:rPr>
          <w:sz w:val="24"/>
          <w:lang w:val="en-US"/>
        </w:rPr>
        <w:t>akaevagalina</w:t>
      </w:r>
      <w:proofErr w:type="spellEnd"/>
      <w:r w:rsidRPr="002819C4">
        <w:rPr>
          <w:sz w:val="24"/>
        </w:rPr>
        <w:t>@</w:t>
      </w:r>
      <w:r w:rsidRPr="002819C4">
        <w:rPr>
          <w:sz w:val="24"/>
          <w:lang w:val="en-US"/>
        </w:rPr>
        <w:t>mail</w:t>
      </w:r>
      <w:r w:rsidRPr="002819C4">
        <w:rPr>
          <w:sz w:val="24"/>
        </w:rPr>
        <w:t>.</w:t>
      </w:r>
      <w:proofErr w:type="spellStart"/>
      <w:r w:rsidRPr="002819C4">
        <w:rPr>
          <w:sz w:val="24"/>
          <w:lang w:val="en-US"/>
        </w:rPr>
        <w:t>ru</w:t>
      </w:r>
      <w:proofErr w:type="spellEnd"/>
      <w:r w:rsidRPr="002819C4">
        <w:rPr>
          <w:sz w:val="24"/>
        </w:rPr>
        <w:t xml:space="preserve"> (Акаева Галина Алексеевна).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Для участия в Слете необходимо иметь следующие документы: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 xml:space="preserve">выписку из приказа о командировании команды на Слет, 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 xml:space="preserve">паспорта или свидетельства о рождении на каждого участника и представителя (или копии), 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>копии медицинских полисов на каждого участника,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>страховые полисы (от несчастного случая),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>именную заявку на участие в Слете на каждую команду (с мед</w:t>
      </w:r>
      <w:proofErr w:type="gramStart"/>
      <w:r w:rsidRPr="002819C4">
        <w:rPr>
          <w:sz w:val="24"/>
        </w:rPr>
        <w:t>.</w:t>
      </w:r>
      <w:proofErr w:type="gramEnd"/>
      <w:r w:rsidRPr="002819C4">
        <w:rPr>
          <w:sz w:val="24"/>
        </w:rPr>
        <w:t xml:space="preserve"> </w:t>
      </w:r>
      <w:proofErr w:type="gramStart"/>
      <w:r w:rsidRPr="002819C4">
        <w:rPr>
          <w:sz w:val="24"/>
        </w:rPr>
        <w:t>д</w:t>
      </w:r>
      <w:proofErr w:type="gramEnd"/>
      <w:r w:rsidRPr="002819C4">
        <w:rPr>
          <w:sz w:val="24"/>
        </w:rPr>
        <w:t>опуском на каждого участника),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proofErr w:type="spellStart"/>
      <w:r w:rsidRPr="002819C4">
        <w:rPr>
          <w:sz w:val="24"/>
        </w:rPr>
        <w:t>бейдж</w:t>
      </w:r>
      <w:proofErr w:type="spellEnd"/>
      <w:r w:rsidRPr="002819C4">
        <w:rPr>
          <w:sz w:val="24"/>
        </w:rPr>
        <w:t xml:space="preserve"> на каждого участника туристской программы с фото,</w:t>
      </w:r>
    </w:p>
    <w:p w:rsidR="002819C4" w:rsidRPr="002819C4" w:rsidRDefault="002819C4" w:rsidP="002819C4">
      <w:pPr>
        <w:numPr>
          <w:ilvl w:val="0"/>
          <w:numId w:val="11"/>
        </w:numPr>
        <w:ind w:left="-284" w:right="-1" w:firstLine="0"/>
        <w:jc w:val="both"/>
        <w:rPr>
          <w:sz w:val="24"/>
        </w:rPr>
      </w:pPr>
      <w:r w:rsidRPr="002819C4">
        <w:rPr>
          <w:sz w:val="24"/>
        </w:rPr>
        <w:t>командировочное удостоверение и санитарную книжку - руководителю.</w:t>
      </w:r>
    </w:p>
    <w:p w:rsidR="002819C4" w:rsidRPr="002819C4" w:rsidRDefault="002819C4" w:rsidP="002819C4">
      <w:pPr>
        <w:ind w:left="-284" w:right="-1" w:firstLine="284"/>
        <w:jc w:val="both"/>
        <w:rPr>
          <w:b/>
          <w:sz w:val="24"/>
          <w:u w:val="single"/>
        </w:rPr>
      </w:pPr>
      <w:r w:rsidRPr="002819C4">
        <w:rPr>
          <w:b/>
          <w:sz w:val="24"/>
          <w:u w:val="single"/>
        </w:rPr>
        <w:t xml:space="preserve">Форма именной заявки: </w:t>
      </w:r>
    </w:p>
    <w:p w:rsidR="002819C4" w:rsidRPr="002819C4" w:rsidRDefault="002819C4" w:rsidP="002819C4">
      <w:pPr>
        <w:ind w:left="-284" w:right="-1" w:firstLine="284"/>
        <w:jc w:val="center"/>
        <w:rPr>
          <w:sz w:val="24"/>
        </w:rPr>
      </w:pPr>
      <w:r w:rsidRPr="002819C4">
        <w:rPr>
          <w:sz w:val="24"/>
        </w:rPr>
        <w:t>ЗАЯВКА</w:t>
      </w:r>
    </w:p>
    <w:p w:rsidR="002819C4" w:rsidRPr="002819C4" w:rsidRDefault="002819C4" w:rsidP="002819C4">
      <w:pPr>
        <w:ind w:left="-284" w:right="-1" w:firstLine="284"/>
        <w:jc w:val="center"/>
        <w:rPr>
          <w:sz w:val="24"/>
        </w:rPr>
      </w:pPr>
      <w:r w:rsidRPr="002819C4">
        <w:rPr>
          <w:sz w:val="24"/>
        </w:rPr>
        <w:t>на участие в областном Слете юных туристов и краеведов</w:t>
      </w:r>
    </w:p>
    <w:p w:rsidR="002819C4" w:rsidRPr="002819C4" w:rsidRDefault="002819C4" w:rsidP="002819C4">
      <w:pPr>
        <w:ind w:left="-284" w:right="-1" w:firstLine="284"/>
        <w:jc w:val="center"/>
        <w:rPr>
          <w:sz w:val="24"/>
        </w:rPr>
      </w:pPr>
      <w:r w:rsidRPr="002819C4">
        <w:rPr>
          <w:sz w:val="24"/>
        </w:rPr>
        <w:t>от команды_________________________________________________________________</w:t>
      </w:r>
    </w:p>
    <w:p w:rsidR="002819C4" w:rsidRPr="002819C4" w:rsidRDefault="002819C4" w:rsidP="002819C4">
      <w:pPr>
        <w:ind w:left="-284" w:right="-1" w:firstLine="284"/>
        <w:jc w:val="center"/>
        <w:rPr>
          <w:sz w:val="24"/>
        </w:rPr>
      </w:pPr>
      <w:r w:rsidRPr="002819C4">
        <w:rPr>
          <w:sz w:val="24"/>
        </w:rPr>
        <w:t>(название команды, организация, город, район)</w:t>
      </w:r>
    </w:p>
    <w:p w:rsidR="002819C4" w:rsidRPr="002819C4" w:rsidRDefault="002819C4" w:rsidP="002819C4">
      <w:pPr>
        <w:ind w:left="-284" w:right="-1" w:firstLine="284"/>
        <w:jc w:val="center"/>
        <w:rPr>
          <w:sz w:val="12"/>
          <w:szCs w:val="12"/>
        </w:rPr>
      </w:pPr>
    </w:p>
    <w:tbl>
      <w:tblPr>
        <w:tblW w:w="9510" w:type="dxa"/>
        <w:tblInd w:w="108" w:type="dxa"/>
        <w:tblLayout w:type="fixed"/>
        <w:tblLook w:val="04A0"/>
      </w:tblPr>
      <w:tblGrid>
        <w:gridCol w:w="566"/>
        <w:gridCol w:w="1701"/>
        <w:gridCol w:w="1200"/>
        <w:gridCol w:w="1417"/>
        <w:gridCol w:w="1919"/>
        <w:gridCol w:w="2707"/>
      </w:tblGrid>
      <w:tr w:rsidR="002819C4" w:rsidRPr="002819C4" w:rsidTr="002819C4">
        <w:trPr>
          <w:trHeight w:val="3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r w:rsidRPr="002819C4">
              <w:rPr>
                <w:sz w:val="22"/>
                <w:szCs w:val="22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r w:rsidRPr="002819C4">
              <w:rPr>
                <w:sz w:val="22"/>
                <w:szCs w:val="22"/>
              </w:rPr>
              <w:t>Фамилия</w:t>
            </w:r>
          </w:p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r w:rsidRPr="002819C4">
              <w:rPr>
                <w:sz w:val="22"/>
                <w:szCs w:val="22"/>
              </w:rPr>
              <w:t>Имя Отчество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r w:rsidRPr="002819C4">
              <w:rPr>
                <w:sz w:val="22"/>
                <w:szCs w:val="22"/>
              </w:rPr>
              <w:t>Год</w:t>
            </w:r>
          </w:p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r w:rsidRPr="002819C4">
              <w:rPr>
                <w:sz w:val="22"/>
                <w:szCs w:val="22"/>
              </w:rPr>
              <w:t>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9C4" w:rsidRPr="002819C4" w:rsidRDefault="002819C4" w:rsidP="002819C4">
            <w:pPr>
              <w:snapToGrid w:val="0"/>
              <w:ind w:left="-284" w:right="-1"/>
              <w:jc w:val="center"/>
              <w:rPr>
                <w:sz w:val="22"/>
                <w:szCs w:val="22"/>
              </w:rPr>
            </w:pPr>
            <w:proofErr w:type="spellStart"/>
            <w:r w:rsidRPr="002819C4">
              <w:rPr>
                <w:sz w:val="22"/>
                <w:szCs w:val="22"/>
              </w:rPr>
              <w:t>Тур</w:t>
            </w:r>
            <w:proofErr w:type="gramStart"/>
            <w:r w:rsidRPr="002819C4">
              <w:rPr>
                <w:sz w:val="22"/>
                <w:szCs w:val="22"/>
              </w:rPr>
              <w:t>.к</w:t>
            </w:r>
            <w:proofErr w:type="gramEnd"/>
            <w:r w:rsidRPr="002819C4">
              <w:rPr>
                <w:sz w:val="22"/>
                <w:szCs w:val="22"/>
              </w:rPr>
              <w:t>валиф</w:t>
            </w:r>
            <w:proofErr w:type="spellEnd"/>
            <w:r w:rsidRPr="002819C4">
              <w:rPr>
                <w:sz w:val="22"/>
                <w:szCs w:val="22"/>
              </w:rPr>
              <w:t>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9C4" w:rsidRPr="002819C4" w:rsidRDefault="002819C4" w:rsidP="002819C4">
            <w:pPr>
              <w:pStyle w:val="7"/>
              <w:numPr>
                <w:ilvl w:val="6"/>
                <w:numId w:val="12"/>
              </w:numPr>
              <w:tabs>
                <w:tab w:val="clear" w:pos="0"/>
                <w:tab w:val="left" w:pos="708"/>
              </w:tabs>
              <w:snapToGrid w:val="0"/>
              <w:ind w:left="-284" w:right="-1" w:firstLine="0"/>
              <w:rPr>
                <w:rFonts w:cs="Times New Roman"/>
                <w:sz w:val="22"/>
                <w:szCs w:val="22"/>
              </w:rPr>
            </w:pPr>
            <w:r w:rsidRPr="002819C4">
              <w:rPr>
                <w:rFonts w:cs="Times New Roman"/>
                <w:sz w:val="22"/>
                <w:szCs w:val="22"/>
              </w:rPr>
              <w:t>Медицинская группа здоровья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9C4" w:rsidRPr="002819C4" w:rsidRDefault="002819C4" w:rsidP="002819C4">
            <w:pPr>
              <w:pStyle w:val="7"/>
              <w:numPr>
                <w:ilvl w:val="6"/>
                <w:numId w:val="12"/>
              </w:numPr>
              <w:tabs>
                <w:tab w:val="clear" w:pos="0"/>
                <w:tab w:val="left" w:pos="708"/>
              </w:tabs>
              <w:snapToGrid w:val="0"/>
              <w:ind w:left="-284" w:right="-1" w:firstLine="0"/>
              <w:rPr>
                <w:rFonts w:cs="Times New Roman"/>
                <w:sz w:val="22"/>
                <w:szCs w:val="22"/>
              </w:rPr>
            </w:pPr>
            <w:r w:rsidRPr="002819C4">
              <w:rPr>
                <w:rFonts w:cs="Times New Roman"/>
                <w:sz w:val="22"/>
                <w:szCs w:val="22"/>
              </w:rPr>
              <w:t>Виза врача (допуск, печать и подпись)</w:t>
            </w:r>
          </w:p>
        </w:tc>
      </w:tr>
      <w:tr w:rsidR="002819C4" w:rsidRPr="002819C4" w:rsidTr="002819C4">
        <w:trPr>
          <w:trHeight w:val="4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9C4" w:rsidRPr="002819C4" w:rsidRDefault="002819C4" w:rsidP="002819C4">
            <w:pPr>
              <w:snapToGrid w:val="0"/>
              <w:ind w:left="-284" w:right="-1" w:firstLine="284"/>
              <w:jc w:val="both"/>
              <w:rPr>
                <w:sz w:val="24"/>
              </w:rPr>
            </w:pPr>
            <w:r w:rsidRPr="002819C4"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9C4" w:rsidRPr="002819C4" w:rsidRDefault="002819C4" w:rsidP="002819C4">
            <w:pPr>
              <w:snapToGrid w:val="0"/>
              <w:ind w:left="-284" w:right="-1" w:firstLine="284"/>
              <w:jc w:val="both"/>
              <w:rPr>
                <w:sz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9C4" w:rsidRPr="002819C4" w:rsidRDefault="002819C4" w:rsidP="002819C4">
            <w:pPr>
              <w:snapToGrid w:val="0"/>
              <w:ind w:left="-284" w:right="-1" w:firstLine="34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19C4" w:rsidRPr="002819C4" w:rsidRDefault="002819C4" w:rsidP="002819C4">
            <w:pPr>
              <w:snapToGrid w:val="0"/>
              <w:ind w:left="-284" w:right="-1" w:firstLine="284"/>
              <w:jc w:val="both"/>
              <w:rPr>
                <w:sz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C4" w:rsidRPr="002819C4" w:rsidRDefault="002819C4" w:rsidP="002819C4">
            <w:pPr>
              <w:snapToGrid w:val="0"/>
              <w:ind w:left="-284" w:right="-1"/>
              <w:jc w:val="both"/>
              <w:rPr>
                <w:sz w:val="24"/>
                <w:highlight w:val="yellow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9C4" w:rsidRPr="002819C4" w:rsidRDefault="002819C4" w:rsidP="002819C4">
            <w:pPr>
              <w:snapToGrid w:val="0"/>
              <w:ind w:left="-284" w:right="-1" w:firstLine="284"/>
              <w:jc w:val="both"/>
              <w:rPr>
                <w:sz w:val="24"/>
              </w:rPr>
            </w:pPr>
          </w:p>
        </w:tc>
      </w:tr>
    </w:tbl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Руководитель команды ______________________________ (подпись, фамилия)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М.П.  Руководитель командирующей организации _______________  (подпись)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Участники команды к соревнованиям допускаются в количестве ___ человек</w:t>
      </w:r>
    </w:p>
    <w:p w:rsidR="002819C4" w:rsidRPr="002819C4" w:rsidRDefault="002819C4" w:rsidP="002819C4">
      <w:pPr>
        <w:ind w:left="-284" w:right="-1" w:firstLine="284"/>
        <w:jc w:val="both"/>
        <w:rPr>
          <w:sz w:val="24"/>
        </w:rPr>
      </w:pPr>
      <w:r w:rsidRPr="002819C4">
        <w:rPr>
          <w:sz w:val="24"/>
        </w:rPr>
        <w:t>М.П.    медицинского учреждения              _____________________     (подпись)</w:t>
      </w:r>
    </w:p>
    <w:p w:rsidR="002819C4" w:rsidRPr="002819C4" w:rsidRDefault="002819C4" w:rsidP="002819C4">
      <w:pPr>
        <w:pStyle w:val="2"/>
        <w:numPr>
          <w:ilvl w:val="1"/>
          <w:numId w:val="7"/>
        </w:numPr>
        <w:ind w:left="-284" w:right="-1" w:firstLine="284"/>
        <w:jc w:val="center"/>
        <w:rPr>
          <w:rFonts w:ascii="Times New Roman" w:hAnsi="Times New Roman" w:cs="Times New Roman"/>
          <w:sz w:val="16"/>
          <w:szCs w:val="16"/>
        </w:rPr>
      </w:pPr>
    </w:p>
    <w:p w:rsidR="002819C4" w:rsidRPr="002819C4" w:rsidRDefault="002819C4" w:rsidP="002819C4">
      <w:pPr>
        <w:pStyle w:val="2"/>
        <w:numPr>
          <w:ilvl w:val="1"/>
          <w:numId w:val="7"/>
        </w:numPr>
        <w:ind w:left="-284" w:right="-1" w:firstLine="284"/>
        <w:jc w:val="center"/>
        <w:rPr>
          <w:rFonts w:ascii="Times New Roman" w:hAnsi="Times New Roman" w:cs="Times New Roman"/>
        </w:rPr>
      </w:pPr>
      <w:r w:rsidRPr="002819C4">
        <w:rPr>
          <w:rFonts w:ascii="Times New Roman" w:hAnsi="Times New Roman" w:cs="Times New Roman"/>
        </w:rPr>
        <w:t>Данное положение является вызовом на областной Слет</w:t>
      </w:r>
    </w:p>
    <w:p w:rsidR="002819C4" w:rsidRDefault="002819C4" w:rsidP="002819C4">
      <w:pPr>
        <w:pStyle w:val="5"/>
        <w:keepNext w:val="0"/>
        <w:numPr>
          <w:ilvl w:val="4"/>
          <w:numId w:val="7"/>
        </w:numPr>
        <w:ind w:left="142" w:right="-1" w:firstLine="284"/>
        <w:jc w:val="center"/>
        <w:rPr>
          <w:szCs w:val="28"/>
        </w:rPr>
      </w:pPr>
    </w:p>
    <w:p w:rsidR="002819C4" w:rsidRPr="002819C4" w:rsidRDefault="002819C4" w:rsidP="002819C4">
      <w:pPr>
        <w:pStyle w:val="a3"/>
        <w:numPr>
          <w:ilvl w:val="0"/>
          <w:numId w:val="7"/>
        </w:numPr>
        <w:rPr>
          <w:sz w:val="32"/>
          <w:szCs w:val="32"/>
        </w:rPr>
      </w:pPr>
      <w:r w:rsidRPr="002819C4">
        <w:rPr>
          <w:sz w:val="32"/>
          <w:szCs w:val="32"/>
        </w:rPr>
        <w:t>Положение</w:t>
      </w:r>
    </w:p>
    <w:p w:rsidR="002819C4" w:rsidRDefault="002819C4" w:rsidP="002819C4">
      <w:pPr>
        <w:pStyle w:val="a9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2819C4">
        <w:rPr>
          <w:b/>
          <w:sz w:val="28"/>
        </w:rPr>
        <w:t xml:space="preserve">о </w:t>
      </w:r>
      <w:r>
        <w:rPr>
          <w:b/>
          <w:sz w:val="28"/>
          <w:szCs w:val="28"/>
        </w:rPr>
        <w:t>соревнованиях</w:t>
      </w:r>
      <w:r w:rsidRPr="002819C4">
        <w:rPr>
          <w:b/>
          <w:sz w:val="28"/>
          <w:szCs w:val="28"/>
        </w:rPr>
        <w:t xml:space="preserve"> по спортивному туризму 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spacing w:line="276" w:lineRule="auto"/>
        <w:jc w:val="center"/>
        <w:rPr>
          <w:rFonts w:eastAsiaTheme="minorEastAsia"/>
          <w:b/>
          <w:sz w:val="28"/>
          <w:szCs w:val="28"/>
        </w:rPr>
      </w:pPr>
      <w:r w:rsidRPr="002819C4">
        <w:rPr>
          <w:b/>
          <w:sz w:val="28"/>
          <w:szCs w:val="28"/>
        </w:rPr>
        <w:t xml:space="preserve">среди учащихся Самарской области «Самарская Лука» </w:t>
      </w:r>
    </w:p>
    <w:p w:rsidR="002819C4" w:rsidRPr="00C84E80" w:rsidRDefault="002819C4" w:rsidP="002819C4">
      <w:pPr>
        <w:pStyle w:val="Style1"/>
        <w:widowControl/>
        <w:numPr>
          <w:ilvl w:val="0"/>
          <w:numId w:val="7"/>
        </w:numPr>
        <w:spacing w:line="276" w:lineRule="auto"/>
        <w:jc w:val="center"/>
        <w:rPr>
          <w:rStyle w:val="FontStyle17"/>
          <w:rFonts w:eastAsiaTheme="minorEastAsia"/>
        </w:rPr>
      </w:pPr>
      <w:r w:rsidRPr="002819C4">
        <w:rPr>
          <w:rStyle w:val="FontStyle17"/>
          <w:rFonts w:eastAsiaTheme="minorEastAsia"/>
        </w:rPr>
        <w:t>I. ОБЩИЕ ПОЛОЖЕНИЯ</w:t>
      </w:r>
    </w:p>
    <w:p w:rsidR="002819C4" w:rsidRPr="00C84E80" w:rsidRDefault="002819C4" w:rsidP="002819C4">
      <w:pPr>
        <w:pStyle w:val="Style1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</w:rPr>
      </w:pPr>
      <w:r w:rsidRPr="00C84E80">
        <w:rPr>
          <w:color w:val="000000"/>
        </w:rPr>
        <w:tab/>
        <w:t xml:space="preserve">Областные туристские соревнования </w:t>
      </w:r>
      <w:r w:rsidRPr="00C84E80">
        <w:rPr>
          <w:bCs/>
          <w:color w:val="000000"/>
        </w:rPr>
        <w:t>«</w:t>
      </w:r>
      <w:r>
        <w:rPr>
          <w:bCs/>
          <w:color w:val="000000"/>
        </w:rPr>
        <w:t>Самарская Лука</w:t>
      </w:r>
      <w:r w:rsidRPr="00C84E80">
        <w:rPr>
          <w:bCs/>
          <w:color w:val="000000"/>
        </w:rPr>
        <w:t xml:space="preserve">» </w:t>
      </w:r>
      <w:r w:rsidRPr="00C84E80">
        <w:rPr>
          <w:rStyle w:val="FontStyle16"/>
          <w:rFonts w:eastAsiaTheme="minorEastAsia"/>
        </w:rPr>
        <w:t>(далее – Соревнования) проводится в рамках реализации государственного задания ОЦДЮТК ЦСМ на 201</w:t>
      </w:r>
      <w:r>
        <w:rPr>
          <w:rStyle w:val="FontStyle16"/>
          <w:rFonts w:eastAsiaTheme="minorEastAsia"/>
        </w:rPr>
        <w:t>5</w:t>
      </w:r>
      <w:r w:rsidRPr="00C84E80">
        <w:rPr>
          <w:rStyle w:val="FontStyle16"/>
          <w:rFonts w:eastAsiaTheme="minorEastAsia"/>
        </w:rPr>
        <w:t xml:space="preserve"> год, утвержденного министерством образования и науки Самарской области.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right="-5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Соревнования проводятся в соответствии с Правилами вида спорта «спортивный туризм» (0840005411Я) (далее – Правила), у</w:t>
      </w:r>
      <w:r w:rsidRPr="002819C4">
        <w:rPr>
          <w:sz w:val="24"/>
          <w:szCs w:val="24"/>
        </w:rPr>
        <w:t xml:space="preserve">твержденными приказом </w:t>
      </w:r>
      <w:proofErr w:type="spellStart"/>
      <w:r w:rsidRPr="002819C4">
        <w:rPr>
          <w:sz w:val="24"/>
          <w:szCs w:val="24"/>
        </w:rPr>
        <w:t>Минспорта</w:t>
      </w:r>
      <w:proofErr w:type="spellEnd"/>
      <w:r w:rsidRPr="002819C4">
        <w:rPr>
          <w:sz w:val="24"/>
          <w:szCs w:val="24"/>
        </w:rPr>
        <w:t xml:space="preserve"> России от “</w:t>
      </w:r>
      <w:smartTag w:uri="urn:schemas-microsoft-com:office:smarttags" w:element="metricconverter">
        <w:smartTagPr>
          <w:attr w:name="ProductID" w:val="22”"/>
        </w:smartTagPr>
        <w:r w:rsidRPr="002819C4">
          <w:rPr>
            <w:sz w:val="24"/>
            <w:szCs w:val="24"/>
          </w:rPr>
          <w:t>22”</w:t>
        </w:r>
      </w:smartTag>
      <w:r w:rsidRPr="002819C4">
        <w:rPr>
          <w:sz w:val="24"/>
          <w:szCs w:val="24"/>
        </w:rPr>
        <w:t xml:space="preserve"> июля </w:t>
      </w:r>
      <w:smartTag w:uri="urn:schemas-microsoft-com:office:smarttags" w:element="metricconverter">
        <w:smartTagPr>
          <w:attr w:name="ProductID" w:val="2013 г"/>
        </w:smartTagPr>
        <w:r w:rsidRPr="002819C4">
          <w:rPr>
            <w:sz w:val="24"/>
            <w:szCs w:val="24"/>
          </w:rPr>
          <w:t>2013 г</w:t>
        </w:r>
      </w:smartTag>
      <w:r w:rsidRPr="002819C4">
        <w:rPr>
          <w:sz w:val="24"/>
          <w:szCs w:val="24"/>
        </w:rPr>
        <w:t xml:space="preserve">. № 571, </w:t>
      </w:r>
      <w:r w:rsidRPr="002819C4">
        <w:rPr>
          <w:rStyle w:val="FontStyle16"/>
          <w:rFonts w:eastAsiaTheme="minorEastAsia"/>
          <w:szCs w:val="24"/>
        </w:rPr>
        <w:t>в соответствии с Регламентом проведения соревнований по группе дисциплин «дистанции» по видам спортивного туризма, настоящим Положением и условиями соревнований.</w:t>
      </w:r>
    </w:p>
    <w:p w:rsidR="002819C4" w:rsidRPr="00C84E80" w:rsidRDefault="002819C4" w:rsidP="002819C4">
      <w:pPr>
        <w:pStyle w:val="Style2"/>
        <w:numPr>
          <w:ilvl w:val="0"/>
          <w:numId w:val="7"/>
        </w:numPr>
        <w:tabs>
          <w:tab w:val="clear" w:pos="0"/>
        </w:tabs>
        <w:spacing w:line="276" w:lineRule="auto"/>
        <w:ind w:left="-567" w:right="24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Цель и задачи проведения соревнований:</w:t>
      </w:r>
    </w:p>
    <w:p w:rsidR="002819C4" w:rsidRPr="00C84E80" w:rsidRDefault="002819C4" w:rsidP="002819C4">
      <w:pPr>
        <w:pStyle w:val="Style2"/>
        <w:numPr>
          <w:ilvl w:val="0"/>
          <w:numId w:val="7"/>
        </w:numPr>
        <w:tabs>
          <w:tab w:val="clear" w:pos="0"/>
        </w:tabs>
        <w:spacing w:line="276" w:lineRule="auto"/>
        <w:ind w:left="-567" w:right="24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развитие спортивного туризма;</w:t>
      </w:r>
    </w:p>
    <w:p w:rsidR="002819C4" w:rsidRPr="00C84E80" w:rsidRDefault="002819C4" w:rsidP="002819C4">
      <w:pPr>
        <w:pStyle w:val="Style2"/>
        <w:numPr>
          <w:ilvl w:val="0"/>
          <w:numId w:val="7"/>
        </w:numPr>
        <w:tabs>
          <w:tab w:val="clear" w:pos="0"/>
        </w:tabs>
        <w:spacing w:line="276" w:lineRule="auto"/>
        <w:ind w:left="-567" w:right="24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пропаганда спортивного туризма, как вида спорта, способствующего формированию здорового образа жизни;</w:t>
      </w:r>
    </w:p>
    <w:p w:rsidR="002819C4" w:rsidRPr="00C84E80" w:rsidRDefault="002819C4" w:rsidP="002819C4">
      <w:pPr>
        <w:pStyle w:val="Style2"/>
        <w:numPr>
          <w:ilvl w:val="0"/>
          <w:numId w:val="7"/>
        </w:numPr>
        <w:tabs>
          <w:tab w:val="clear" w:pos="0"/>
        </w:tabs>
        <w:spacing w:line="276" w:lineRule="auto"/>
        <w:ind w:left="-567" w:right="24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повышение спортивного, технического и тактического мастерства юных туристов.</w:t>
      </w:r>
    </w:p>
    <w:p w:rsidR="002819C4" w:rsidRPr="00C84E80" w:rsidRDefault="002819C4" w:rsidP="002819C4">
      <w:pPr>
        <w:pStyle w:val="Style2"/>
        <w:numPr>
          <w:ilvl w:val="0"/>
          <w:numId w:val="7"/>
        </w:numPr>
        <w:tabs>
          <w:tab w:val="clear" w:pos="0"/>
        </w:tabs>
        <w:spacing w:line="276" w:lineRule="auto"/>
        <w:ind w:left="-567" w:right="24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Данное Положение является официальным вызовом на соревнования.</w:t>
      </w:r>
    </w:p>
    <w:p w:rsidR="002819C4" w:rsidRPr="00C84E80" w:rsidRDefault="002819C4" w:rsidP="002819C4">
      <w:pPr>
        <w:pStyle w:val="Style4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П. ПРАВА И ОБЯЗАННОСТИ ОРГАНИЗАТОРОВ</w:t>
      </w:r>
    </w:p>
    <w:p w:rsidR="002819C4" w:rsidRPr="00C84E80" w:rsidRDefault="002819C4" w:rsidP="002819C4">
      <w:pPr>
        <w:pStyle w:val="Style2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 xml:space="preserve">Общее руководство организацией и проведением соревнований осуществляется </w:t>
      </w:r>
      <w:r w:rsidRPr="00C84E80">
        <w:t>Государственным бюджетным образовательным учреждением дополнительного образования детей Центр развития творчества детей и юношества «Центр социализации молодёжи</w:t>
      </w:r>
      <w:r w:rsidRPr="00C84E80">
        <w:rPr>
          <w:b/>
        </w:rPr>
        <w:t>»</w:t>
      </w:r>
      <w:r w:rsidRPr="00C84E80">
        <w:rPr>
          <w:rStyle w:val="FontStyle16"/>
          <w:rFonts w:eastAsiaTheme="minorEastAsia"/>
        </w:rPr>
        <w:t xml:space="preserve"> (далее – </w:t>
      </w:r>
      <w:r w:rsidRPr="00C84E80">
        <w:t>ГБОУ ДОД ЦРТДЮ ЦСМ</w:t>
      </w:r>
      <w:r w:rsidRPr="00C84E80">
        <w:rPr>
          <w:rStyle w:val="FontStyle16"/>
          <w:rFonts w:eastAsiaTheme="minorEastAsia"/>
        </w:rPr>
        <w:t xml:space="preserve">) и общественной организацией «Самарская областная федерация спортивного туризма» (далее – федерация). </w:t>
      </w:r>
    </w:p>
    <w:p w:rsidR="002819C4" w:rsidRPr="00C84E80" w:rsidRDefault="002819C4" w:rsidP="002819C4">
      <w:pPr>
        <w:pStyle w:val="Style2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Непосредственное проведение соревнований возлагается на главную судейскую коллегию (далее – ГСК), состав которой утверждается федерацией.</w:t>
      </w:r>
    </w:p>
    <w:p w:rsidR="002819C4" w:rsidRPr="00C84E80" w:rsidRDefault="002819C4" w:rsidP="002819C4">
      <w:pPr>
        <w:pStyle w:val="Style3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5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III. ОБЕСПЕЧЕНИЕ БЕЗОПАСНОСТИ УЧАСТНИКОВ И ЗРИТЕЛЕЙ</w:t>
      </w:r>
    </w:p>
    <w:p w:rsidR="002819C4" w:rsidRPr="00C84E80" w:rsidRDefault="002819C4" w:rsidP="002819C4">
      <w:pPr>
        <w:pStyle w:val="Style7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48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Обеспечение общественного порядка и безопасности участников и зрителей во время проведения соревнований возлагается на федерацию.</w:t>
      </w:r>
    </w:p>
    <w:p w:rsidR="002819C4" w:rsidRPr="00C84E80" w:rsidRDefault="002819C4" w:rsidP="002819C4">
      <w:pPr>
        <w:pStyle w:val="Style7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48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Место проведения соревнований должно соответствовать требованиям по обеспечению безопасности при постановке дистанций. В целях обеспечения безопасности этапов на дистанции, опасная и безопасная зона обозначены маркировочной лентой. Технические этапы, связанные с судейской страховкой для участников, оборудованы судейским снаряжением (основные веревки, карабины, страховочные системы и защитные каски для судейской бригады).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48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Участие в соревновании осуществляется только при наличии полиса обязательного медицинского страхования и договора о страховании жизни и здоровья от несчастных случаев, которые представляются в мандатную комиссию на каждого участника.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48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Во время соревнований на месте его проведения необходимо наличие соответствующего медицинского персонала для оказания первой медицинской помощи в случае необходимости.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29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В случае травмы спортсмена, врач, после оказания первой помощи, дает заключение относительно его дальнейшего участия в соревновании. Заключение врача является окончательным.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29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Ответственность за жизнь, здоровье и дисциплину участников соревнований возлагается на их представителей.</w:t>
      </w:r>
    </w:p>
    <w:p w:rsidR="002819C4" w:rsidRPr="00C84E80" w:rsidRDefault="002819C4" w:rsidP="002819C4">
      <w:pPr>
        <w:pStyle w:val="Style10"/>
        <w:widowControl/>
        <w:numPr>
          <w:ilvl w:val="0"/>
          <w:numId w:val="7"/>
        </w:numPr>
        <w:tabs>
          <w:tab w:val="clear" w:pos="0"/>
          <w:tab w:val="left" w:pos="1363"/>
        </w:tabs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 xml:space="preserve">IV. ОБЩИЕ СВЕДЕНИЯ 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sz w:val="24"/>
          <w:szCs w:val="24"/>
        </w:rPr>
      </w:pPr>
      <w:r w:rsidRPr="002819C4">
        <w:rPr>
          <w:rStyle w:val="FontStyle16"/>
          <w:rFonts w:eastAsiaTheme="minorEastAsia"/>
          <w:szCs w:val="24"/>
        </w:rPr>
        <w:t>Соревнования будут проводиться с 2</w:t>
      </w:r>
      <w:r w:rsidR="00E61D2A">
        <w:rPr>
          <w:rStyle w:val="FontStyle16"/>
          <w:rFonts w:eastAsiaTheme="minorEastAsia"/>
          <w:szCs w:val="24"/>
        </w:rPr>
        <w:t>4</w:t>
      </w:r>
      <w:r w:rsidRPr="002819C4">
        <w:rPr>
          <w:rStyle w:val="FontStyle16"/>
          <w:rFonts w:eastAsiaTheme="minorEastAsia"/>
          <w:szCs w:val="24"/>
        </w:rPr>
        <w:t xml:space="preserve"> по 2</w:t>
      </w:r>
      <w:r w:rsidR="00E61D2A">
        <w:rPr>
          <w:rStyle w:val="FontStyle16"/>
          <w:rFonts w:eastAsiaTheme="minorEastAsia"/>
          <w:szCs w:val="24"/>
        </w:rPr>
        <w:t>6</w:t>
      </w:r>
      <w:r w:rsidRPr="002819C4">
        <w:rPr>
          <w:rStyle w:val="FontStyle16"/>
          <w:rFonts w:eastAsiaTheme="minorEastAsia"/>
          <w:szCs w:val="24"/>
        </w:rPr>
        <w:t xml:space="preserve"> апреля</w:t>
      </w:r>
      <w:r w:rsidRPr="002819C4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2819C4">
        <w:rPr>
          <w:sz w:val="24"/>
          <w:szCs w:val="24"/>
        </w:rPr>
        <w:t xml:space="preserve"> года в Берёзовой роще, п. </w:t>
      </w:r>
      <w:proofErr w:type="gramStart"/>
      <w:r w:rsidRPr="002819C4">
        <w:rPr>
          <w:sz w:val="24"/>
          <w:szCs w:val="24"/>
        </w:rPr>
        <w:t>Управленческий</w:t>
      </w:r>
      <w:proofErr w:type="gramEnd"/>
      <w:r w:rsidRPr="002819C4">
        <w:rPr>
          <w:sz w:val="24"/>
          <w:szCs w:val="24"/>
        </w:rPr>
        <w:t xml:space="preserve">, </w:t>
      </w:r>
      <w:proofErr w:type="spellStart"/>
      <w:r w:rsidRPr="002819C4">
        <w:rPr>
          <w:sz w:val="24"/>
          <w:szCs w:val="24"/>
        </w:rPr>
        <w:t>Красноглинского</w:t>
      </w:r>
      <w:proofErr w:type="spellEnd"/>
      <w:r w:rsidRPr="002819C4">
        <w:rPr>
          <w:sz w:val="24"/>
          <w:szCs w:val="24"/>
        </w:rPr>
        <w:t xml:space="preserve"> района г.о. Самара.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Соревнования пройдут по 5 видам спортивного туризма: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 xml:space="preserve">дистанции – </w:t>
      </w:r>
      <w:proofErr w:type="spellStart"/>
      <w:r w:rsidRPr="002819C4">
        <w:rPr>
          <w:rStyle w:val="FontStyle16"/>
          <w:rFonts w:eastAsiaTheme="minorEastAsia"/>
          <w:szCs w:val="24"/>
        </w:rPr>
        <w:t>пешеходная-лично</w:t>
      </w:r>
      <w:proofErr w:type="spellEnd"/>
      <w:r w:rsidRPr="002819C4">
        <w:rPr>
          <w:rStyle w:val="FontStyle16"/>
          <w:rFonts w:eastAsiaTheme="minorEastAsia"/>
          <w:szCs w:val="24"/>
        </w:rPr>
        <w:t xml:space="preserve">  (</w:t>
      </w:r>
      <w:proofErr w:type="gramStart"/>
      <w:r w:rsidRPr="002819C4">
        <w:rPr>
          <w:rStyle w:val="FontStyle16"/>
          <w:rFonts w:eastAsiaTheme="minorEastAsia"/>
          <w:szCs w:val="24"/>
        </w:rPr>
        <w:t>короткая</w:t>
      </w:r>
      <w:proofErr w:type="gramEnd"/>
      <w:r w:rsidRPr="002819C4">
        <w:rPr>
          <w:rStyle w:val="FontStyle16"/>
          <w:rFonts w:eastAsiaTheme="minorEastAsia"/>
          <w:szCs w:val="24"/>
        </w:rPr>
        <w:t>) 1, 2 и 3 классов;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 xml:space="preserve">дистанция – </w:t>
      </w:r>
      <w:proofErr w:type="spellStart"/>
      <w:r w:rsidRPr="002819C4">
        <w:rPr>
          <w:rStyle w:val="FontStyle16"/>
          <w:rFonts w:eastAsiaTheme="minorEastAsia"/>
          <w:szCs w:val="24"/>
        </w:rPr>
        <w:t>спелео</w:t>
      </w:r>
      <w:proofErr w:type="spellEnd"/>
      <w:r w:rsidRPr="002819C4">
        <w:rPr>
          <w:rStyle w:val="FontStyle16"/>
          <w:rFonts w:eastAsiaTheme="minorEastAsia"/>
          <w:szCs w:val="24"/>
        </w:rPr>
        <w:t>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дистанция – водная;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дистанция – на средствах передвижения (велосипед, короткая) 1 класса;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дистанция – горная.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Отдельные виды – ориентирование на местности, конкурс туристских узлов.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Условия по видам дистанций будут высланы командам дополнительно по заявкам по электронной почте и размещены на сайте</w:t>
      </w:r>
      <w:r w:rsidRPr="002819C4">
        <w:rPr>
          <w:rFonts w:ascii="Calibri" w:hAnsi="Calibri"/>
          <w:sz w:val="24"/>
          <w:szCs w:val="24"/>
        </w:rPr>
        <w:t xml:space="preserve"> </w:t>
      </w:r>
      <w:proofErr w:type="spellStart"/>
      <w:r w:rsidRPr="002819C4">
        <w:rPr>
          <w:rStyle w:val="FontStyle16"/>
          <w:rFonts w:eastAsiaTheme="minorEastAsia"/>
          <w:szCs w:val="24"/>
        </w:rPr>
        <w:t>osamara.ru</w:t>
      </w:r>
      <w:proofErr w:type="spellEnd"/>
      <w:r w:rsidRPr="002819C4">
        <w:rPr>
          <w:rStyle w:val="FontStyle16"/>
          <w:rFonts w:eastAsiaTheme="minorEastAsia"/>
          <w:szCs w:val="24"/>
        </w:rPr>
        <w:t xml:space="preserve"> 15 апреля 201</w:t>
      </w:r>
      <w:r w:rsidR="00E61D2A">
        <w:rPr>
          <w:rStyle w:val="FontStyle16"/>
          <w:rFonts w:eastAsiaTheme="minorEastAsia"/>
          <w:szCs w:val="24"/>
        </w:rPr>
        <w:t>5</w:t>
      </w:r>
      <w:r w:rsidRPr="002819C4">
        <w:rPr>
          <w:rStyle w:val="FontStyle16"/>
          <w:rFonts w:eastAsiaTheme="minorEastAsia"/>
          <w:szCs w:val="24"/>
        </w:rPr>
        <w:t xml:space="preserve"> года.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center"/>
        <w:rPr>
          <w:rStyle w:val="FontStyle16"/>
          <w:rFonts w:eastAsiaTheme="minorEastAsia"/>
          <w:b/>
          <w:szCs w:val="24"/>
        </w:rPr>
      </w:pPr>
      <w:r w:rsidRPr="002819C4">
        <w:rPr>
          <w:rStyle w:val="FontStyle16"/>
          <w:rFonts w:eastAsiaTheme="minorEastAsia"/>
          <w:b/>
          <w:szCs w:val="24"/>
        </w:rPr>
        <w:t>Программа соревнований</w:t>
      </w:r>
    </w:p>
    <w:p w:rsidR="002819C4" w:rsidRPr="002819C4" w:rsidRDefault="00D97F3B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>
        <w:rPr>
          <w:rStyle w:val="FontStyle16"/>
          <w:rFonts w:eastAsiaTheme="minorEastAsia"/>
          <w:b/>
          <w:szCs w:val="24"/>
        </w:rPr>
        <w:t>4</w:t>
      </w:r>
      <w:r w:rsidR="002819C4" w:rsidRPr="002819C4">
        <w:rPr>
          <w:rStyle w:val="FontStyle16"/>
          <w:rFonts w:eastAsiaTheme="minorEastAsia"/>
          <w:b/>
          <w:szCs w:val="24"/>
        </w:rPr>
        <w:t>5 апреля</w:t>
      </w:r>
      <w:r w:rsidR="002819C4" w:rsidRPr="002819C4">
        <w:rPr>
          <w:rStyle w:val="FontStyle16"/>
          <w:rFonts w:eastAsiaTheme="minorEastAsia"/>
          <w:szCs w:val="24"/>
        </w:rPr>
        <w:t xml:space="preserve"> – с 15.00 до 20.00 - заезд участников соревнований, мандатная комиссия;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20.00 – совещание с представителями команд, мандатная комиссия;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205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23.00 – отбой.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b/>
          <w:szCs w:val="24"/>
        </w:rPr>
        <w:t>2</w:t>
      </w:r>
      <w:r w:rsidR="00D97F3B">
        <w:rPr>
          <w:rStyle w:val="FontStyle16"/>
          <w:rFonts w:eastAsiaTheme="minorEastAsia"/>
          <w:b/>
          <w:szCs w:val="24"/>
        </w:rPr>
        <w:t>5</w:t>
      </w:r>
      <w:r w:rsidRPr="002819C4">
        <w:rPr>
          <w:rStyle w:val="FontStyle16"/>
          <w:rFonts w:eastAsiaTheme="minorEastAsia"/>
          <w:b/>
          <w:szCs w:val="24"/>
        </w:rPr>
        <w:t xml:space="preserve"> апреля</w:t>
      </w:r>
      <w:r w:rsidRPr="002819C4">
        <w:rPr>
          <w:rStyle w:val="FontStyle16"/>
          <w:rFonts w:eastAsiaTheme="minorEastAsia"/>
          <w:szCs w:val="24"/>
        </w:rPr>
        <w:t xml:space="preserve"> </w:t>
      </w:r>
      <w:r w:rsidRPr="002819C4">
        <w:rPr>
          <w:sz w:val="24"/>
          <w:szCs w:val="24"/>
        </w:rPr>
        <w:t>–</w:t>
      </w:r>
      <w:r w:rsidRPr="002819C4">
        <w:rPr>
          <w:rStyle w:val="FontStyle16"/>
          <w:rFonts w:eastAsiaTheme="minorEastAsia"/>
          <w:szCs w:val="24"/>
        </w:rPr>
        <w:t xml:space="preserve"> 10.00 – 10.30 – торжественное открытие соревнований;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11.00 – 13.00 – соревновательная часть;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13.00 – 14.00 – обед;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14.00 – 15.00 – конкурсная программа (Узлы);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15.00 – 19.00 – продолжение соревновательной программы;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19.00 – 20.00 – ужин;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20.00 – 22.00 – культурно-развлекательная программа;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22.00 – 23.00 – совещание с руководителями делегаций;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23.00 – отбой.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085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b/>
          <w:szCs w:val="24"/>
        </w:rPr>
        <w:t>2</w:t>
      </w:r>
      <w:r w:rsidR="00D97F3B">
        <w:rPr>
          <w:rStyle w:val="FontStyle16"/>
          <w:rFonts w:eastAsiaTheme="minorEastAsia"/>
          <w:b/>
          <w:szCs w:val="24"/>
        </w:rPr>
        <w:t>6</w:t>
      </w:r>
      <w:r w:rsidRPr="002819C4">
        <w:rPr>
          <w:rStyle w:val="FontStyle16"/>
          <w:rFonts w:eastAsiaTheme="minorEastAsia"/>
          <w:b/>
          <w:szCs w:val="24"/>
        </w:rPr>
        <w:t xml:space="preserve"> апреля</w:t>
      </w:r>
      <w:r w:rsidRPr="002819C4">
        <w:rPr>
          <w:rStyle w:val="FontStyle16"/>
          <w:rFonts w:eastAsiaTheme="minorEastAsia"/>
          <w:szCs w:val="24"/>
        </w:rPr>
        <w:t xml:space="preserve"> </w:t>
      </w:r>
      <w:r w:rsidRPr="002819C4">
        <w:rPr>
          <w:sz w:val="24"/>
          <w:szCs w:val="24"/>
        </w:rPr>
        <w:t>–</w:t>
      </w:r>
      <w:r w:rsidR="00E61D2A">
        <w:rPr>
          <w:sz w:val="24"/>
          <w:szCs w:val="24"/>
        </w:rPr>
        <w:t xml:space="preserve"> </w:t>
      </w:r>
      <w:r w:rsidRPr="002819C4">
        <w:rPr>
          <w:rStyle w:val="FontStyle16"/>
          <w:rFonts w:eastAsiaTheme="minorEastAsia"/>
          <w:szCs w:val="24"/>
        </w:rPr>
        <w:t>9.00 – 13.00 - продолжение соревновательной части;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085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13.00 – 14.00 – обед;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085"/>
        </w:tabs>
        <w:spacing w:line="276" w:lineRule="auto"/>
        <w:ind w:left="-567" w:firstLine="567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14.00 – 15.00 – уборка территории, подготовка к отъезду;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085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 xml:space="preserve">15.00 – 16.00 </w:t>
      </w:r>
      <w:r w:rsidRPr="002819C4">
        <w:rPr>
          <w:sz w:val="24"/>
          <w:szCs w:val="24"/>
        </w:rPr>
        <w:t>–</w:t>
      </w:r>
      <w:r w:rsidRPr="002819C4">
        <w:rPr>
          <w:rStyle w:val="FontStyle16"/>
          <w:rFonts w:eastAsiaTheme="minorEastAsia"/>
          <w:szCs w:val="24"/>
        </w:rPr>
        <w:t xml:space="preserve"> подведение итогов и награждение;</w:t>
      </w:r>
    </w:p>
    <w:p w:rsidR="002819C4" w:rsidRPr="002819C4" w:rsidRDefault="002819C4" w:rsidP="002819C4">
      <w:pPr>
        <w:pStyle w:val="a9"/>
        <w:numPr>
          <w:ilvl w:val="0"/>
          <w:numId w:val="7"/>
        </w:numPr>
        <w:tabs>
          <w:tab w:val="clear" w:pos="0"/>
          <w:tab w:val="left" w:pos="2085"/>
        </w:tabs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16.00 – отъезд делегаций.</w:t>
      </w:r>
    </w:p>
    <w:p w:rsidR="002819C4" w:rsidRPr="00C84E80" w:rsidRDefault="002819C4" w:rsidP="002819C4">
      <w:pPr>
        <w:pStyle w:val="Style10"/>
        <w:widowControl/>
        <w:numPr>
          <w:ilvl w:val="0"/>
          <w:numId w:val="7"/>
        </w:numPr>
        <w:tabs>
          <w:tab w:val="clear" w:pos="0"/>
          <w:tab w:val="left" w:pos="1181"/>
        </w:tabs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V.</w:t>
      </w:r>
      <w:r w:rsidRPr="00C84E80">
        <w:rPr>
          <w:rStyle w:val="FontStyle17"/>
          <w:rFonts w:eastAsiaTheme="minorEastAsia"/>
        </w:rPr>
        <w:tab/>
        <w:t>ТРЕБОВАНИЯ К УЧАСТНИКАМ И УСЛОВИЯ ИХ ДОПУСКА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29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К участию в соревнованиях допускаются спортсмены туристских клубов, секций, спортивных школ, образовательных учреждений и других физкультурно-спортивных организаций Самарской области.</w:t>
      </w:r>
    </w:p>
    <w:p w:rsidR="002819C4" w:rsidRPr="00C84E80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29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Допуск спортсменов по возрасту и квалификации определяется в соответствии с Правилами соревнований по спортивному туризму. Состав команды: 4 человека (не менее 1 девочки).</w:t>
      </w:r>
    </w:p>
    <w:p w:rsidR="002819C4" w:rsidRDefault="002819C4" w:rsidP="002819C4">
      <w:pPr>
        <w:pStyle w:val="Style5"/>
        <w:widowControl/>
        <w:numPr>
          <w:ilvl w:val="0"/>
          <w:numId w:val="7"/>
        </w:numPr>
        <w:tabs>
          <w:tab w:val="clear" w:pos="0"/>
        </w:tabs>
        <w:spacing w:line="276" w:lineRule="auto"/>
        <w:ind w:left="-567" w:right="29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Возрастные группы дистанций «На средствах передвижения (вело)» «</w:t>
      </w:r>
      <w:proofErr w:type="gramStart"/>
      <w:r w:rsidRPr="00C84E80">
        <w:rPr>
          <w:rStyle w:val="FontStyle16"/>
          <w:rFonts w:eastAsiaTheme="minorEastAsia"/>
        </w:rPr>
        <w:t>Пешеходная</w:t>
      </w:r>
      <w:proofErr w:type="gramEnd"/>
      <w:r w:rsidRPr="00C84E80">
        <w:rPr>
          <w:rStyle w:val="FontStyle16"/>
          <w:rFonts w:eastAsiaTheme="minorEastAsia"/>
        </w:rPr>
        <w:t xml:space="preserve"> – лично» (каждый участник может выступать только один раз на одной пешеходной дистанции):</w:t>
      </w:r>
    </w:p>
    <w:tbl>
      <w:tblPr>
        <w:tblW w:w="0" w:type="auto"/>
        <w:jc w:val="center"/>
        <w:tblCellSpacing w:w="15" w:type="dxa"/>
        <w:tblInd w:w="-4758" w:type="dxa"/>
        <w:tblCellMar>
          <w:left w:w="0" w:type="dxa"/>
          <w:right w:w="0" w:type="dxa"/>
        </w:tblCellMar>
        <w:tblLook w:val="04A0"/>
      </w:tblPr>
      <w:tblGrid>
        <w:gridCol w:w="2363"/>
        <w:gridCol w:w="3708"/>
        <w:gridCol w:w="4186"/>
      </w:tblGrid>
      <w:tr w:rsidR="002819C4" w:rsidRPr="00C84E80" w:rsidTr="00986F40">
        <w:trPr>
          <w:trHeight w:val="385"/>
          <w:tblCellSpacing w:w="15" w:type="dxa"/>
          <w:jc w:val="center"/>
        </w:trPr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Класс дистанции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ind w:right="106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 xml:space="preserve">     Возраст участников (лет)   </w:t>
            </w:r>
          </w:p>
        </w:tc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Спортивная квалификация (не ниже)</w:t>
            </w:r>
          </w:p>
        </w:tc>
      </w:tr>
      <w:tr w:rsidR="002819C4" w:rsidRPr="00C84E80" w:rsidTr="00986F40">
        <w:trPr>
          <w:tblCellSpacing w:w="15" w:type="dxa"/>
          <w:jc w:val="center"/>
        </w:trPr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8-13 (мальчики/девочки)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14-15 (юноши/девушки)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16-18 (старшие  юноши/девушки)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16-21 (юниоры/юниорки)</w:t>
            </w:r>
          </w:p>
        </w:tc>
        <w:tc>
          <w:tcPr>
            <w:tcW w:w="4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б/</w:t>
            </w:r>
            <w:proofErr w:type="spellStart"/>
            <w:proofErr w:type="gramStart"/>
            <w:r w:rsidRPr="00C84E80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2819C4" w:rsidRPr="00C84E80" w:rsidTr="00986F40">
        <w:trPr>
          <w:cantSplit/>
          <w:trHeight w:val="1416"/>
          <w:tblCellSpacing w:w="15" w:type="dxa"/>
          <w:jc w:val="center"/>
        </w:trPr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10-13 (мальчики/девочки)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14-15 (юноши/девушки)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16-18 (старшие  юноши/девушки)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16-21 (юниоры/юниорки)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22 и старше (абсолютная)</w:t>
            </w:r>
          </w:p>
        </w:tc>
        <w:tc>
          <w:tcPr>
            <w:tcW w:w="41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б/</w:t>
            </w:r>
            <w:proofErr w:type="spellStart"/>
            <w:proofErr w:type="gramStart"/>
            <w:r w:rsidRPr="00C84E80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</w:p>
        </w:tc>
      </w:tr>
      <w:tr w:rsidR="002819C4" w:rsidRPr="00C84E80" w:rsidTr="00986F40">
        <w:trPr>
          <w:cantSplit/>
          <w:trHeight w:val="1032"/>
          <w:tblCellSpacing w:w="15" w:type="dxa"/>
          <w:jc w:val="center"/>
        </w:trPr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proofErr w:type="gramStart"/>
            <w:r w:rsidRPr="00C84E80">
              <w:rPr>
                <w:sz w:val="24"/>
                <w:szCs w:val="24"/>
              </w:rPr>
              <w:t xml:space="preserve">16-21 (юниоры/юниорки, </w:t>
            </w:r>
            <w:proofErr w:type="gramEnd"/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допускаются участники с 13 лет)</w:t>
            </w:r>
          </w:p>
          <w:p w:rsidR="002819C4" w:rsidRPr="00C84E80" w:rsidRDefault="002819C4" w:rsidP="00986F40">
            <w:pPr>
              <w:widowControl w:val="0"/>
              <w:spacing w:line="276" w:lineRule="auto"/>
              <w:ind w:left="191"/>
              <w:jc w:val="both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22 и старше (абсолютная)</w:t>
            </w:r>
          </w:p>
        </w:tc>
        <w:tc>
          <w:tcPr>
            <w:tcW w:w="41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819C4" w:rsidRPr="00C84E80" w:rsidRDefault="002819C4" w:rsidP="00986F40">
            <w:pPr>
              <w:widowControl w:val="0"/>
              <w:spacing w:line="276" w:lineRule="auto"/>
              <w:jc w:val="center"/>
              <w:textAlignment w:val="top"/>
              <w:rPr>
                <w:sz w:val="24"/>
                <w:szCs w:val="24"/>
              </w:rPr>
            </w:pPr>
            <w:r w:rsidRPr="00C84E80">
              <w:rPr>
                <w:sz w:val="24"/>
                <w:szCs w:val="24"/>
              </w:rPr>
              <w:t>3 (1-юн) разряд</w:t>
            </w:r>
          </w:p>
        </w:tc>
      </w:tr>
    </w:tbl>
    <w:p w:rsidR="002819C4" w:rsidRPr="00C84E80" w:rsidRDefault="002819C4" w:rsidP="002819C4">
      <w:pPr>
        <w:pStyle w:val="Style10"/>
        <w:widowControl/>
        <w:numPr>
          <w:ilvl w:val="0"/>
          <w:numId w:val="7"/>
        </w:numPr>
        <w:spacing w:line="276" w:lineRule="auto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VI. ЗАЯВКИ НА УЧАСТИЕ</w:t>
      </w:r>
    </w:p>
    <w:p w:rsidR="002819C4" w:rsidRPr="002819C4" w:rsidRDefault="002819C4" w:rsidP="00E61D2A">
      <w:pPr>
        <w:pStyle w:val="a9"/>
        <w:numPr>
          <w:ilvl w:val="0"/>
          <w:numId w:val="7"/>
        </w:numPr>
        <w:spacing w:line="276" w:lineRule="auto"/>
        <w:ind w:left="-567" w:firstLine="567"/>
        <w:jc w:val="both"/>
        <w:rPr>
          <w:sz w:val="24"/>
          <w:szCs w:val="24"/>
        </w:rPr>
      </w:pPr>
      <w:r w:rsidRPr="002819C4">
        <w:rPr>
          <w:sz w:val="24"/>
          <w:szCs w:val="24"/>
        </w:rPr>
        <w:t xml:space="preserve">Предварительную заявку на участие в соревнованиях необходимо направить в областной Центр детско-юношеского туризма и краеведения Центра социализации молодежи по адресу: ул. </w:t>
      </w:r>
      <w:proofErr w:type="gramStart"/>
      <w:r w:rsidRPr="002819C4">
        <w:rPr>
          <w:sz w:val="24"/>
          <w:szCs w:val="24"/>
        </w:rPr>
        <w:t>Молодогвардейская</w:t>
      </w:r>
      <w:proofErr w:type="gramEnd"/>
      <w:r w:rsidRPr="002819C4">
        <w:rPr>
          <w:sz w:val="24"/>
          <w:szCs w:val="24"/>
        </w:rPr>
        <w:t>, 60 до 2</w:t>
      </w:r>
      <w:r w:rsidR="00D97F3B">
        <w:rPr>
          <w:sz w:val="24"/>
          <w:szCs w:val="24"/>
        </w:rPr>
        <w:t>4</w:t>
      </w:r>
      <w:r w:rsidRPr="002819C4">
        <w:rPr>
          <w:sz w:val="24"/>
          <w:szCs w:val="24"/>
        </w:rPr>
        <w:t xml:space="preserve"> апреля 201</w:t>
      </w:r>
      <w:r w:rsidR="00E61D2A">
        <w:rPr>
          <w:sz w:val="24"/>
          <w:szCs w:val="24"/>
        </w:rPr>
        <w:t>5</w:t>
      </w:r>
      <w:r w:rsidRPr="002819C4">
        <w:rPr>
          <w:sz w:val="24"/>
          <w:szCs w:val="24"/>
        </w:rPr>
        <w:t xml:space="preserve"> г.. Акаевой Галине Алексеевне (тел. 8 (846) 332-49-35, 8(927)703-14-63, </w:t>
      </w:r>
      <w:r w:rsidRPr="002819C4">
        <w:rPr>
          <w:sz w:val="24"/>
          <w:szCs w:val="24"/>
          <w:lang w:val="en-US"/>
        </w:rPr>
        <w:t>e</w:t>
      </w:r>
      <w:r w:rsidRPr="002819C4">
        <w:rPr>
          <w:sz w:val="24"/>
          <w:szCs w:val="24"/>
        </w:rPr>
        <w:t>-</w:t>
      </w:r>
      <w:r w:rsidRPr="002819C4">
        <w:rPr>
          <w:sz w:val="24"/>
          <w:szCs w:val="24"/>
          <w:lang w:val="en-US"/>
        </w:rPr>
        <w:t>mail</w:t>
      </w:r>
      <w:r w:rsidRPr="002819C4">
        <w:rPr>
          <w:sz w:val="24"/>
          <w:szCs w:val="24"/>
        </w:rPr>
        <w:t xml:space="preserve">: </w:t>
      </w:r>
      <w:proofErr w:type="spellStart"/>
      <w:r w:rsidRPr="002819C4">
        <w:rPr>
          <w:sz w:val="24"/>
          <w:szCs w:val="24"/>
          <w:lang w:val="en-US"/>
        </w:rPr>
        <w:t>akaevagalina</w:t>
      </w:r>
      <w:proofErr w:type="spellEnd"/>
      <w:r w:rsidRPr="002819C4">
        <w:rPr>
          <w:sz w:val="24"/>
          <w:szCs w:val="24"/>
        </w:rPr>
        <w:t>@</w:t>
      </w:r>
      <w:r w:rsidRPr="002819C4">
        <w:rPr>
          <w:sz w:val="24"/>
          <w:szCs w:val="24"/>
          <w:lang w:val="en-US"/>
        </w:rPr>
        <w:t>mail</w:t>
      </w:r>
      <w:r w:rsidRPr="002819C4">
        <w:rPr>
          <w:sz w:val="24"/>
          <w:szCs w:val="24"/>
        </w:rPr>
        <w:t>.</w:t>
      </w:r>
      <w:proofErr w:type="spellStart"/>
      <w:r w:rsidRPr="002819C4">
        <w:rPr>
          <w:sz w:val="24"/>
          <w:szCs w:val="24"/>
          <w:lang w:val="en-US"/>
        </w:rPr>
        <w:t>ru</w:t>
      </w:r>
      <w:proofErr w:type="spellEnd"/>
      <w:r w:rsidRPr="002819C4">
        <w:rPr>
          <w:sz w:val="24"/>
          <w:szCs w:val="24"/>
        </w:rPr>
        <w:t>).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spacing w:line="276" w:lineRule="auto"/>
        <w:ind w:left="-567" w:right="10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Заявки на участие в соревнованиях подаются в мандатную комиссию и оформляются согласно п. 25 - 30 раздела 6 части 3 Правил.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spacing w:line="276" w:lineRule="auto"/>
        <w:ind w:left="-567" w:right="10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 xml:space="preserve">Заявка с составом участников младше 18 лет должна быть подписана руководителем образовательного учреждения, направляющего команду на соревнования. Вместе с заявкой представитель сдает </w:t>
      </w:r>
      <w:proofErr w:type="gramStart"/>
      <w:r w:rsidRPr="00C84E80">
        <w:rPr>
          <w:rStyle w:val="FontStyle16"/>
          <w:rFonts w:eastAsiaTheme="minorEastAsia"/>
        </w:rPr>
        <w:t>в мандатную комиссию выписку из приказа по образовательному учреждению о направлении участников на соревнования</w:t>
      </w:r>
      <w:proofErr w:type="gramEnd"/>
      <w:r w:rsidRPr="00C84E80">
        <w:rPr>
          <w:rStyle w:val="FontStyle16"/>
          <w:rFonts w:eastAsiaTheme="minorEastAsia"/>
        </w:rPr>
        <w:t xml:space="preserve"> и назначении ответственных за их жизнь и здоровье.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spacing w:line="276" w:lineRule="auto"/>
        <w:ind w:left="-567" w:right="10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К заявке на каждого спортсмена прилагаются следующие документы: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документ (оригинал), удостоверяющего личность и возраст спортсмена;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квалификационная (разрядная) книжка спортсмена (оригинал или заверенная выписка из приказа о присвоении спортивного разряда);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медицинская справка (оригинал) с печатью медицинского учреждения, подписью и печатью врача, проводившего осмотр;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копия полиса обязательного медицинского страхования;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- договор (оригинал) о страховании жизни и здоровья от несчастных случаев.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tabs>
          <w:tab w:val="left" w:pos="1118"/>
        </w:tabs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Оригиналы медицинских справок остаются в мандатной комиссии до окончания соревнований.</w:t>
      </w:r>
    </w:p>
    <w:p w:rsidR="002819C4" w:rsidRPr="00C84E80" w:rsidRDefault="002819C4" w:rsidP="00E61D2A">
      <w:pPr>
        <w:pStyle w:val="Style10"/>
        <w:widowControl/>
        <w:numPr>
          <w:ilvl w:val="0"/>
          <w:numId w:val="7"/>
        </w:numPr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VII. УСЛОВИЯ ПОДВЕДЕНИЯ ИТОГОВ</w:t>
      </w:r>
    </w:p>
    <w:p w:rsidR="002819C4" w:rsidRPr="002819C4" w:rsidRDefault="002819C4" w:rsidP="00E61D2A">
      <w:pPr>
        <w:pStyle w:val="a9"/>
        <w:numPr>
          <w:ilvl w:val="0"/>
          <w:numId w:val="7"/>
        </w:numPr>
        <w:spacing w:line="276" w:lineRule="auto"/>
        <w:ind w:left="-567" w:firstLine="567"/>
        <w:jc w:val="both"/>
        <w:rPr>
          <w:rStyle w:val="FontStyle16"/>
          <w:rFonts w:eastAsiaTheme="minorEastAsia"/>
          <w:szCs w:val="24"/>
        </w:rPr>
      </w:pPr>
      <w:r w:rsidRPr="002819C4">
        <w:rPr>
          <w:rStyle w:val="FontStyle16"/>
          <w:rFonts w:eastAsiaTheme="minorEastAsia"/>
          <w:szCs w:val="24"/>
        </w:rPr>
        <w:t>Победители соревнований определяются по сумме времени прохождения дистанции и штрафных баллов. Зачет на пешеходных дистанциях – лично-командный.</w:t>
      </w:r>
    </w:p>
    <w:p w:rsidR="002819C4" w:rsidRPr="00C84E80" w:rsidRDefault="002819C4" w:rsidP="00E61D2A">
      <w:pPr>
        <w:pStyle w:val="Style10"/>
        <w:widowControl/>
        <w:numPr>
          <w:ilvl w:val="0"/>
          <w:numId w:val="7"/>
        </w:numPr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VIII. НАГРАЖДЕНИЕ ПОБЕДИТЕЛЕЙ И ПРИЗЕРОВ</w:t>
      </w:r>
    </w:p>
    <w:p w:rsidR="002819C4" w:rsidRPr="00C84E80" w:rsidRDefault="002819C4" w:rsidP="00E61D2A">
      <w:pPr>
        <w:pStyle w:val="Style5"/>
        <w:widowControl/>
        <w:numPr>
          <w:ilvl w:val="0"/>
          <w:numId w:val="7"/>
        </w:numPr>
        <w:spacing w:line="276" w:lineRule="auto"/>
        <w:ind w:left="-567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Победители и призеры награждаются памятными призами, дипломами</w:t>
      </w:r>
      <w:r w:rsidRPr="00C84E80">
        <w:t xml:space="preserve"> </w:t>
      </w:r>
      <w:r w:rsidRPr="00C84E80">
        <w:rPr>
          <w:rStyle w:val="FontStyle16"/>
          <w:rFonts w:eastAsiaTheme="minorEastAsia"/>
        </w:rPr>
        <w:t>и медалями соответствующих степеней.</w:t>
      </w:r>
    </w:p>
    <w:p w:rsidR="002819C4" w:rsidRPr="00C84E80" w:rsidRDefault="002819C4" w:rsidP="00E61D2A">
      <w:pPr>
        <w:pStyle w:val="Style10"/>
        <w:widowControl/>
        <w:numPr>
          <w:ilvl w:val="0"/>
          <w:numId w:val="7"/>
        </w:numPr>
        <w:spacing w:line="276" w:lineRule="auto"/>
        <w:ind w:left="-567" w:firstLine="567"/>
        <w:jc w:val="center"/>
        <w:rPr>
          <w:rStyle w:val="FontStyle17"/>
          <w:rFonts w:eastAsiaTheme="minorEastAsia"/>
        </w:rPr>
      </w:pPr>
      <w:r w:rsidRPr="00C84E80">
        <w:rPr>
          <w:rStyle w:val="FontStyle17"/>
          <w:rFonts w:eastAsiaTheme="minorEastAsia"/>
        </w:rPr>
        <w:t>IX. УСЛОВИЯ ФИНАНСИРОВАНИЯ</w:t>
      </w:r>
    </w:p>
    <w:p w:rsidR="002819C4" w:rsidRDefault="002819C4" w:rsidP="00E61D2A">
      <w:pPr>
        <w:pStyle w:val="Style5"/>
        <w:widowControl/>
        <w:numPr>
          <w:ilvl w:val="0"/>
          <w:numId w:val="7"/>
        </w:numPr>
        <w:spacing w:line="276" w:lineRule="auto"/>
        <w:ind w:left="-567" w:right="5" w:firstLine="567"/>
        <w:rPr>
          <w:rStyle w:val="FontStyle16"/>
          <w:rFonts w:eastAsiaTheme="minorEastAsia"/>
        </w:rPr>
      </w:pPr>
      <w:r w:rsidRPr="00C84E80">
        <w:rPr>
          <w:rStyle w:val="FontStyle16"/>
          <w:rFonts w:eastAsiaTheme="minorEastAsia"/>
        </w:rPr>
        <w:t>Расходы, связанные с проездом, питанием, страховкой участников, арендой и провозом снаряжения осуществляются за счет средств командирующих организаций.</w:t>
      </w:r>
    </w:p>
    <w:p w:rsidR="00353639" w:rsidRDefault="00353639" w:rsidP="00353639">
      <w:pPr>
        <w:pStyle w:val="Style5"/>
        <w:widowControl/>
        <w:spacing w:line="276" w:lineRule="auto"/>
        <w:ind w:right="5"/>
        <w:rPr>
          <w:rStyle w:val="FontStyle16"/>
          <w:rFonts w:eastAsiaTheme="minorEastAsia"/>
        </w:rPr>
      </w:pP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353639" w:rsidRDefault="00353639" w:rsidP="00DF0C6C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Областного Слета юных туристов «Золотая осень»</w:t>
      </w:r>
    </w:p>
    <w:p w:rsidR="00353639" w:rsidRDefault="00353639" w:rsidP="00DF0C6C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353639" w:rsidRDefault="00353639" w:rsidP="00DF0C6C">
      <w:pPr>
        <w:spacing w:line="276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1.Цели и задачи</w:t>
      </w:r>
    </w:p>
    <w:p w:rsidR="00353639" w:rsidRDefault="00353639" w:rsidP="00DF0C6C">
      <w:pPr>
        <w:pStyle w:val="aa"/>
        <w:widowControl w:val="0"/>
        <w:numPr>
          <w:ilvl w:val="0"/>
          <w:numId w:val="13"/>
        </w:numPr>
        <w:spacing w:after="0"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Пропаганда туризма как здорового образа жизни, сохранение туристских традиций. </w:t>
      </w:r>
    </w:p>
    <w:p w:rsidR="00353639" w:rsidRDefault="00353639" w:rsidP="00DF0C6C">
      <w:pPr>
        <w:pStyle w:val="aa"/>
        <w:widowControl w:val="0"/>
        <w:numPr>
          <w:ilvl w:val="0"/>
          <w:numId w:val="13"/>
        </w:numPr>
        <w:spacing w:after="0"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технической подготовки юных туристов. </w:t>
      </w:r>
    </w:p>
    <w:p w:rsidR="00353639" w:rsidRDefault="00353639" w:rsidP="00DF0C6C">
      <w:pPr>
        <w:pStyle w:val="aa"/>
        <w:widowControl w:val="0"/>
        <w:numPr>
          <w:ilvl w:val="0"/>
          <w:numId w:val="13"/>
        </w:numPr>
        <w:spacing w:after="0"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природой и туристскими возможностями Самарской области,</w:t>
      </w:r>
    </w:p>
    <w:p w:rsidR="00353639" w:rsidRDefault="00353639" w:rsidP="00DF0C6C">
      <w:pPr>
        <w:pStyle w:val="aa"/>
        <w:widowControl w:val="0"/>
        <w:numPr>
          <w:ilvl w:val="0"/>
          <w:numId w:val="13"/>
        </w:numPr>
        <w:spacing w:after="0"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Празднование Международного Дня туризма.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2.Время и место проведения</w:t>
      </w:r>
    </w:p>
    <w:p w:rsidR="00353639" w:rsidRDefault="00353639" w:rsidP="00DF0C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Слет проводится с 26 по 28 сентября 201</w:t>
      </w:r>
      <w:r w:rsidR="00DF0C6C">
        <w:rPr>
          <w:sz w:val="28"/>
          <w:szCs w:val="28"/>
        </w:rPr>
        <w:t>4</w:t>
      </w:r>
      <w:r>
        <w:rPr>
          <w:sz w:val="28"/>
          <w:szCs w:val="28"/>
        </w:rPr>
        <w:t xml:space="preserve"> г. в районе п. Управленческого г. Самара (</w:t>
      </w:r>
      <w:proofErr w:type="gramStart"/>
      <w:r>
        <w:rPr>
          <w:sz w:val="28"/>
          <w:szCs w:val="28"/>
        </w:rPr>
        <w:t>Коптев</w:t>
      </w:r>
      <w:proofErr w:type="gramEnd"/>
      <w:r>
        <w:rPr>
          <w:sz w:val="28"/>
          <w:szCs w:val="28"/>
        </w:rPr>
        <w:t xml:space="preserve"> овраг, Березовая роща). 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3.Программа Слета</w:t>
      </w:r>
    </w:p>
    <w:p w:rsidR="00353639" w:rsidRDefault="00353639" w:rsidP="00DF0C6C">
      <w:pPr>
        <w:pStyle w:val="aa"/>
        <w:spacing w:after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26.09.2014 г.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18.00 — Заезд и размещение. 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20.00 – Судейская, совещание с представителями, регистрация команд.  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21.00 -- Вечер знакомства. Песенный круг.</w:t>
      </w:r>
    </w:p>
    <w:p w:rsidR="00353639" w:rsidRDefault="00353639" w:rsidP="00DF0C6C">
      <w:pPr>
        <w:pStyle w:val="aa"/>
        <w:spacing w:after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27.09.2014 г.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10.00 – Учебно-тренировочные занятия на </w:t>
      </w:r>
      <w:proofErr w:type="spellStart"/>
      <w:r>
        <w:rPr>
          <w:sz w:val="28"/>
          <w:szCs w:val="28"/>
        </w:rPr>
        <w:t>скалодроме</w:t>
      </w:r>
      <w:proofErr w:type="spellEnd"/>
      <w:r>
        <w:rPr>
          <w:sz w:val="28"/>
          <w:szCs w:val="28"/>
        </w:rPr>
        <w:t xml:space="preserve"> «Барсук». 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15.00 -- Экскурсия в пещеру братьев </w:t>
      </w:r>
      <w:proofErr w:type="spellStart"/>
      <w:r>
        <w:rPr>
          <w:sz w:val="28"/>
          <w:szCs w:val="28"/>
        </w:rPr>
        <w:t>Греве</w:t>
      </w:r>
      <w:proofErr w:type="spellEnd"/>
      <w:r>
        <w:rPr>
          <w:sz w:val="28"/>
          <w:szCs w:val="28"/>
        </w:rPr>
        <w:t>.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18.00 – Посвящение в туристы.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20.00 – Судейская, совещание с представителями. </w:t>
      </w:r>
    </w:p>
    <w:p w:rsidR="00353639" w:rsidRDefault="00353639" w:rsidP="00DF0C6C">
      <w:pPr>
        <w:pStyle w:val="aa"/>
        <w:spacing w:after="0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28.09.2014 г.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10.00 – Дистанция «Пешеходная» 1 и 2 класса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16.00 – Построение, награждение победителей. 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17.00 – Отъезд.</w:t>
      </w:r>
    </w:p>
    <w:p w:rsidR="00353639" w:rsidRDefault="00353639" w:rsidP="00DF0C6C">
      <w:pPr>
        <w:pStyle w:val="aa"/>
        <w:spacing w:after="0" w:line="276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4.Участники Слета</w:t>
      </w:r>
    </w:p>
    <w:p w:rsidR="00353639" w:rsidRDefault="00353639" w:rsidP="00DF0C6C">
      <w:pPr>
        <w:pStyle w:val="aa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Слете допускаются команды туристско-краеведческих объединений образовательных учреждений области. Количество команд не ограничено. Состав команды – 4 человека (не менее 1 девочки) + 1 судья. 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проводятся по возрастным группам:</w:t>
      </w:r>
    </w:p>
    <w:p w:rsidR="00353639" w:rsidRDefault="00353639" w:rsidP="00DF0C6C">
      <w:pPr>
        <w:pStyle w:val="aa"/>
        <w:spacing w:after="0" w:line="276" w:lineRule="auto"/>
        <w:jc w:val="both"/>
        <w:rPr>
          <w:sz w:val="28"/>
          <w:szCs w:val="28"/>
        </w:rPr>
      </w:pPr>
    </w:p>
    <w:tbl>
      <w:tblPr>
        <w:tblW w:w="0" w:type="auto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158"/>
        <w:gridCol w:w="2666"/>
        <w:gridCol w:w="2639"/>
      </w:tblGrid>
      <w:tr w:rsidR="00353639" w:rsidTr="00986F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участников (лет)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Спортивная</w:t>
            </w:r>
            <w:r>
              <w:rPr>
                <w:sz w:val="24"/>
                <w:szCs w:val="24"/>
              </w:rPr>
              <w:br/>
              <w:t>квалификация (не ниже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</w:tc>
      </w:tr>
      <w:tr w:rsidR="00353639" w:rsidTr="00986F4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8-13 (мальчики/девочки)</w:t>
            </w:r>
          </w:p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 (юноши/девушки)</w:t>
            </w:r>
          </w:p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 (юниоры/юниорки)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353639" w:rsidTr="00986F40">
        <w:trPr>
          <w:cantSplit/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13-15 (юноши/девушки)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юн</w:t>
            </w:r>
          </w:p>
        </w:tc>
      </w:tr>
      <w:tr w:rsidR="00353639" w:rsidTr="00986F40">
        <w:trPr>
          <w:cantSplit/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14-15(юноши/девушки)</w:t>
            </w:r>
          </w:p>
          <w:p w:rsidR="00353639" w:rsidRDefault="00353639" w:rsidP="00DF0C6C">
            <w:pPr>
              <w:widowControl w:val="0"/>
              <w:jc w:val="both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 (юниоры/юниорки)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3639" w:rsidRDefault="00353639" w:rsidP="00DF0C6C">
            <w:pPr>
              <w:widowControl w:val="0"/>
              <w:jc w:val="center"/>
              <w:textAlignment w:val="top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353639" w:rsidRDefault="00353639" w:rsidP="00DF0C6C">
      <w:pPr>
        <w:pStyle w:val="Style5"/>
        <w:widowControl/>
        <w:spacing w:line="276" w:lineRule="auto"/>
        <w:ind w:left="14" w:right="29" w:firstLine="695"/>
        <w:rPr>
          <w:sz w:val="28"/>
          <w:szCs w:val="28"/>
        </w:rPr>
      </w:pPr>
    </w:p>
    <w:p w:rsidR="00353639" w:rsidRDefault="00353639" w:rsidP="00DF0C6C">
      <w:pPr>
        <w:pStyle w:val="Style5"/>
        <w:widowControl/>
        <w:spacing w:line="276" w:lineRule="auto"/>
        <w:ind w:left="14" w:right="29" w:firstLine="695"/>
        <w:rPr>
          <w:sz w:val="28"/>
          <w:szCs w:val="28"/>
        </w:rPr>
      </w:pPr>
      <w:proofErr w:type="gramStart"/>
      <w:r>
        <w:rPr>
          <w:sz w:val="28"/>
          <w:szCs w:val="28"/>
        </w:rPr>
        <w:t>Команды, прибывшие на Слет обязаны</w:t>
      </w:r>
      <w:proofErr w:type="gramEnd"/>
      <w:r>
        <w:rPr>
          <w:sz w:val="28"/>
          <w:szCs w:val="28"/>
        </w:rPr>
        <w:t xml:space="preserve"> иметь снаряжение для организации ночлега и быта в полевых условиях, продукты питания, обязательное минимальное снаряжение для участия в соревнованиях. Наличие касок обязательно. Хоккейные каски не допускаются. 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5.Руководство подготовкой и проведением Слета.</w:t>
      </w:r>
    </w:p>
    <w:p w:rsidR="00353639" w:rsidRDefault="00353639" w:rsidP="00DF0C6C">
      <w:pPr>
        <w:pStyle w:val="aa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руководство подготовкой и проведением Слета осуществляют сотрудники сектора туризма ОЦДЮТК ЦСМ и ГСК соревнований. Главный судья – Хакимов Р. И. 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6. Финансирование.</w:t>
      </w:r>
    </w:p>
    <w:p w:rsidR="00353639" w:rsidRDefault="00353639" w:rsidP="00DF0C6C">
      <w:pPr>
        <w:pStyle w:val="aa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Расходы, связанные с организацией и проведением Слета несут организаторы. Проезд и питание участников – за счет командирующих организаций. 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7. Награждение.</w:t>
      </w:r>
    </w:p>
    <w:p w:rsidR="00353639" w:rsidRDefault="00353639" w:rsidP="00DF0C6C">
      <w:pPr>
        <w:pStyle w:val="aa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Команды – победители по всем видам программы Слета награждаются призами и грамотами.</w:t>
      </w:r>
    </w:p>
    <w:p w:rsidR="00353639" w:rsidRDefault="00353639" w:rsidP="00DF0C6C">
      <w:pPr>
        <w:pStyle w:val="aa"/>
        <w:spacing w:after="0" w:line="276" w:lineRule="auto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8. Подача заявок.</w:t>
      </w:r>
    </w:p>
    <w:p w:rsidR="00353639" w:rsidRDefault="00353639" w:rsidP="00DF0C6C">
      <w:pPr>
        <w:pStyle w:val="aa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Устные заявки принимаются в ОЦДЮТК ЦСМ (сектор туризма, тел. 332-49-35 и 89277031463, Акаева Галина Алексеевна) до 26 сентября 2014 года, письменные заявки</w:t>
      </w:r>
      <w:proofErr w:type="gramStart"/>
      <w:r>
        <w:rPr>
          <w:sz w:val="28"/>
          <w:szCs w:val="28"/>
        </w:rPr>
        <w:t xml:space="preserve"> -- </w:t>
      </w:r>
      <w:proofErr w:type="gramEnd"/>
      <w:r>
        <w:rPr>
          <w:sz w:val="28"/>
          <w:szCs w:val="28"/>
        </w:rPr>
        <w:t>перед стартом (в письменных заявках обязательно – название команды, Ф.И.О. участников и руководителя, школа-класс, туристская квалификация, допуск врача). При регистрации команд руководителям, помимо заявок, иметь приказ учреждения о направлении команды со списком участников, копии свидетельств о рождении и паспортов, копии медицинских полисов, страховые полисы.</w:t>
      </w: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Данное положение является официальным приглашением на Слет</w:t>
      </w: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</w:p>
    <w:p w:rsidR="00353639" w:rsidRDefault="00353639" w:rsidP="00DF0C6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 ОЦДЮТК ЦСМ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Огарева Г. А.</w:t>
      </w:r>
    </w:p>
    <w:p w:rsidR="00DF0C6C" w:rsidRDefault="00DF0C6C" w:rsidP="00DF0C6C">
      <w:pPr>
        <w:pStyle w:val="a5"/>
        <w:rPr>
          <w:bCs/>
          <w:i/>
        </w:rPr>
        <w:sectPr w:rsidR="00DF0C6C" w:rsidSect="003D7BAF">
          <w:footnotePr>
            <w:pos w:val="beneathText"/>
          </w:footnotePr>
          <w:pgSz w:w="11905" w:h="16837"/>
          <w:pgMar w:top="709" w:right="850" w:bottom="568" w:left="1701" w:header="720" w:footer="720" w:gutter="0"/>
          <w:cols w:space="720"/>
          <w:docGrid w:linePitch="360"/>
        </w:sectPr>
      </w:pPr>
    </w:p>
    <w:p w:rsidR="00DF0C6C" w:rsidRPr="00102978" w:rsidRDefault="00DF0C6C" w:rsidP="00DF0C6C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10297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F0C6C" w:rsidRPr="00102978" w:rsidRDefault="00DF0C6C" w:rsidP="00DF0C6C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102978">
        <w:rPr>
          <w:rFonts w:ascii="Times New Roman" w:hAnsi="Times New Roman" w:cs="Times New Roman"/>
          <w:b/>
          <w:bCs/>
          <w:sz w:val="28"/>
          <w:szCs w:val="28"/>
        </w:rPr>
        <w:t>о проведении Слёта юных спасателей Самарской области</w:t>
      </w:r>
    </w:p>
    <w:p w:rsidR="00DF0C6C" w:rsidRPr="00102978" w:rsidRDefault="00DF0C6C" w:rsidP="00DF0C6C">
      <w:pPr>
        <w:pStyle w:val="a5"/>
        <w:spacing w:line="276" w:lineRule="auto"/>
        <w:rPr>
          <w:rFonts w:ascii="Times New Roman" w:hAnsi="Times New Roman" w:cs="Times New Roman"/>
          <w:i/>
        </w:rPr>
      </w:pPr>
      <w:r w:rsidRPr="00102978">
        <w:rPr>
          <w:rFonts w:ascii="Times New Roman" w:hAnsi="Times New Roman" w:cs="Times New Roman"/>
          <w:b/>
        </w:rPr>
        <w:t>1.Общие положения</w:t>
      </w:r>
    </w:p>
    <w:p w:rsidR="00DF0C6C" w:rsidRPr="00102978" w:rsidRDefault="00DF0C6C" w:rsidP="00DF0C6C">
      <w:pPr>
        <w:pStyle w:val="a5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02978">
        <w:rPr>
          <w:rFonts w:ascii="Times New Roman" w:hAnsi="Times New Roman" w:cs="Times New Roman"/>
          <w:sz w:val="23"/>
          <w:szCs w:val="23"/>
        </w:rPr>
        <w:t>1.1.</w:t>
      </w:r>
      <w:r w:rsidRPr="00102978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102978">
        <w:rPr>
          <w:rFonts w:ascii="Times New Roman" w:hAnsi="Times New Roman" w:cs="Times New Roman"/>
          <w:sz w:val="23"/>
          <w:szCs w:val="23"/>
        </w:rPr>
        <w:t>Слёт юных спасателей Самарской области (далее – Слёт) проводится в соответствии с Положением об организации обучения населения в области гражданской обороны, утвержденным Постановлением Правительства Российской Федерации от 2 ноября 2000 года №841, Положением о подготовке населения в области защиты от чрезвычайных ситуаций природного и техногенного характера, Постановлением Правительства Российской федерации от 4 сентября 2003 года №547, государственной программой "Патриотического воспитания граждан</w:t>
      </w:r>
      <w:proofErr w:type="gramEnd"/>
      <w:r w:rsidRPr="00102978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102978">
        <w:rPr>
          <w:rFonts w:ascii="Times New Roman" w:hAnsi="Times New Roman" w:cs="Times New Roman"/>
          <w:sz w:val="23"/>
          <w:szCs w:val="23"/>
        </w:rPr>
        <w:t>Российской Федерации на 2011-2015 годы", Мероприятий по патриотическому воспитанию граждан в Самарской области на 2011-2015 годы, организационно-методических указаний по подготовке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 на 2011-2015 годы, плана мероприятий министерства образования и науки Самарской области и Самарского регионального отделения ВОМО «ВСКС».</w:t>
      </w:r>
      <w:proofErr w:type="gramEnd"/>
    </w:p>
    <w:p w:rsidR="00DF0C6C" w:rsidRPr="00102978" w:rsidRDefault="00DF0C6C" w:rsidP="00DF0C6C">
      <w:pPr>
        <w:pStyle w:val="a5"/>
        <w:numPr>
          <w:ilvl w:val="1"/>
          <w:numId w:val="14"/>
        </w:numPr>
        <w:tabs>
          <w:tab w:val="clear" w:pos="1410"/>
          <w:tab w:val="num" w:pos="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3"/>
          <w:szCs w:val="23"/>
        </w:rPr>
      </w:pPr>
      <w:r w:rsidRPr="00102978">
        <w:rPr>
          <w:rFonts w:ascii="Times New Roman" w:hAnsi="Times New Roman" w:cs="Times New Roman"/>
          <w:sz w:val="23"/>
          <w:szCs w:val="23"/>
        </w:rPr>
        <w:t>Настоящее Положение определяет цели и задачи, порядок организации, проведения и подведения итогов, категории участников и содержание Слёта в 2013 году.</w:t>
      </w:r>
    </w:p>
    <w:p w:rsidR="00DF0C6C" w:rsidRPr="00102978" w:rsidRDefault="00DF0C6C" w:rsidP="00DF0C6C">
      <w:pPr>
        <w:pStyle w:val="a3"/>
        <w:spacing w:line="276" w:lineRule="auto"/>
        <w:ind w:right="91"/>
        <w:rPr>
          <w:rFonts w:cs="Times New Roman"/>
          <w:sz w:val="23"/>
          <w:szCs w:val="23"/>
        </w:rPr>
      </w:pPr>
      <w:r w:rsidRPr="00102978">
        <w:rPr>
          <w:rFonts w:cs="Times New Roman"/>
          <w:sz w:val="23"/>
          <w:szCs w:val="23"/>
        </w:rPr>
        <w:t>2.Цели и задачи</w:t>
      </w:r>
    </w:p>
    <w:p w:rsidR="00DF0C6C" w:rsidRPr="00102978" w:rsidRDefault="00DF0C6C" w:rsidP="00DF0C6C">
      <w:pPr>
        <w:pStyle w:val="210"/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2.1.</w:t>
      </w:r>
      <w:r w:rsidRPr="00102978">
        <w:rPr>
          <w:sz w:val="23"/>
          <w:szCs w:val="23"/>
        </w:rPr>
        <w:tab/>
        <w:t>Слёт проводится с целью развития и совершенствования профильной (профессиональной) подготовки учащихся и студентов образовательных учреждений Самарской области в рамках Всероссийского движения «Юный спасатель».</w:t>
      </w:r>
    </w:p>
    <w:p w:rsidR="00DF0C6C" w:rsidRPr="00102978" w:rsidRDefault="00DF0C6C" w:rsidP="00DF0C6C">
      <w:pPr>
        <w:pStyle w:val="210"/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2.2.</w:t>
      </w:r>
      <w:r w:rsidRPr="00102978">
        <w:rPr>
          <w:sz w:val="23"/>
          <w:szCs w:val="23"/>
        </w:rPr>
        <w:tab/>
        <w:t xml:space="preserve">В ходе проведения программы Слёта решаются задачи: </w:t>
      </w:r>
    </w:p>
    <w:p w:rsidR="00DF0C6C" w:rsidRPr="00102978" w:rsidRDefault="00DF0C6C" w:rsidP="00DF0C6C">
      <w:pPr>
        <w:pStyle w:val="210"/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проверка качества и уровня профильной (профессиональной) подготовки учащихся и студентов образовательных учреждений Самарской области в области защиты от чрезвычайных ситуаций природного и техногенного характера;</w:t>
      </w:r>
    </w:p>
    <w:p w:rsidR="00DF0C6C" w:rsidRPr="00102978" w:rsidRDefault="00DF0C6C" w:rsidP="00DF0C6C">
      <w:pPr>
        <w:pStyle w:val="210"/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выявление сильнейших команд и спортсменов;</w:t>
      </w:r>
    </w:p>
    <w:p w:rsidR="00DF0C6C" w:rsidRPr="00102978" w:rsidRDefault="00DF0C6C" w:rsidP="00DF0C6C">
      <w:pPr>
        <w:tabs>
          <w:tab w:val="left" w:pos="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воспитание патриотизма и любви к Родине, бережного отношения к памятникам истории, культуры, к родной природе;</w:t>
      </w:r>
    </w:p>
    <w:p w:rsidR="00DF0C6C" w:rsidRPr="00102978" w:rsidRDefault="00DF0C6C" w:rsidP="00DF0C6C">
      <w:pPr>
        <w:spacing w:line="276" w:lineRule="auto"/>
        <w:ind w:left="60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ориентация на профессию спасателя и подготовка резерва поисково-спасательных формирований МЧС России;</w:t>
      </w:r>
    </w:p>
    <w:p w:rsidR="00DF0C6C" w:rsidRPr="00102978" w:rsidRDefault="00DF0C6C" w:rsidP="00DF0C6C">
      <w:pPr>
        <w:spacing w:line="276" w:lineRule="auto"/>
        <w:ind w:left="60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определение новых форм обучения в организации и ведении спасательных работ в различных условиях.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3.Время и место проведения Слёта</w:t>
      </w:r>
    </w:p>
    <w:p w:rsidR="00DF0C6C" w:rsidRPr="00102978" w:rsidRDefault="00DF0C6C" w:rsidP="00DF0C6C">
      <w:pPr>
        <w:tabs>
          <w:tab w:val="left" w:pos="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Слёт проводится 2</w:t>
      </w:r>
      <w:r w:rsidR="00102978" w:rsidRPr="00102978">
        <w:rPr>
          <w:sz w:val="23"/>
          <w:szCs w:val="23"/>
        </w:rPr>
        <w:t>6</w:t>
      </w:r>
      <w:r w:rsidRPr="00102978">
        <w:rPr>
          <w:sz w:val="23"/>
          <w:szCs w:val="23"/>
        </w:rPr>
        <w:t xml:space="preserve"> - 2</w:t>
      </w:r>
      <w:r w:rsidR="00102978" w:rsidRPr="00102978">
        <w:rPr>
          <w:sz w:val="23"/>
          <w:szCs w:val="23"/>
        </w:rPr>
        <w:t>8</w:t>
      </w:r>
      <w:r w:rsidRPr="00102978">
        <w:rPr>
          <w:sz w:val="23"/>
          <w:szCs w:val="23"/>
        </w:rPr>
        <w:t xml:space="preserve"> сентября 201</w:t>
      </w:r>
      <w:r w:rsidR="00102978" w:rsidRPr="00102978">
        <w:rPr>
          <w:sz w:val="23"/>
          <w:szCs w:val="23"/>
        </w:rPr>
        <w:t>4</w:t>
      </w:r>
      <w:r w:rsidRPr="00102978">
        <w:rPr>
          <w:sz w:val="23"/>
          <w:szCs w:val="23"/>
        </w:rPr>
        <w:t xml:space="preserve"> года на территории </w:t>
      </w:r>
      <w:proofErr w:type="gramStart"/>
      <w:r w:rsidRPr="00102978">
        <w:rPr>
          <w:sz w:val="23"/>
          <w:szCs w:val="23"/>
        </w:rPr>
        <w:t>г</w:t>
      </w:r>
      <w:proofErr w:type="gramEnd"/>
      <w:r w:rsidRPr="00102978">
        <w:rPr>
          <w:sz w:val="23"/>
          <w:szCs w:val="23"/>
        </w:rPr>
        <w:t xml:space="preserve">.о. Самара: </w:t>
      </w:r>
      <w:proofErr w:type="spellStart"/>
      <w:r w:rsidRPr="00102978">
        <w:rPr>
          <w:sz w:val="23"/>
          <w:szCs w:val="23"/>
        </w:rPr>
        <w:t>Красноглинский</w:t>
      </w:r>
      <w:proofErr w:type="spellEnd"/>
      <w:r w:rsidRPr="00102978">
        <w:rPr>
          <w:sz w:val="23"/>
          <w:szCs w:val="23"/>
        </w:rPr>
        <w:t xml:space="preserve"> район, Берёзовая роща, п. Управленческий. График заезда и схема проезда к месту проведения Слёта предоставляются по факту подачи предварительной заявки.</w:t>
      </w:r>
    </w:p>
    <w:p w:rsidR="00DF0C6C" w:rsidRPr="00102978" w:rsidRDefault="00DF0C6C" w:rsidP="00DF0C6C">
      <w:pPr>
        <w:pStyle w:val="210"/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4.Руководство подготовкой и проведением Слёта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2.1. Общее руководство проведением Слёта осуществляет Государственное бюджетное образовательное учреждение дополнительного образования детей Центр развития творчества детей и юношества «Центр социализации молодёжи</w:t>
      </w:r>
      <w:r w:rsidRPr="00102978">
        <w:rPr>
          <w:b/>
          <w:sz w:val="23"/>
          <w:szCs w:val="23"/>
        </w:rPr>
        <w:t xml:space="preserve">» </w:t>
      </w:r>
      <w:r w:rsidRPr="00102978">
        <w:rPr>
          <w:sz w:val="23"/>
          <w:szCs w:val="23"/>
        </w:rPr>
        <w:t>и Самарское региональное отделение Всероссийского общественного молодежного объединения «Всероссийский студенческий корпус спасателей».</w:t>
      </w:r>
    </w:p>
    <w:p w:rsidR="00DF0C6C" w:rsidRPr="00102978" w:rsidRDefault="00DF0C6C" w:rsidP="00DF0C6C">
      <w:pPr>
        <w:tabs>
          <w:tab w:val="left" w:pos="0"/>
        </w:tabs>
        <w:spacing w:line="276" w:lineRule="auto"/>
        <w:jc w:val="both"/>
        <w:outlineLvl w:val="0"/>
        <w:rPr>
          <w:sz w:val="23"/>
          <w:szCs w:val="23"/>
        </w:rPr>
      </w:pPr>
      <w:r w:rsidRPr="00102978">
        <w:rPr>
          <w:sz w:val="23"/>
          <w:szCs w:val="23"/>
        </w:rPr>
        <w:t>2.2. Слёт проходит при поддержке:</w:t>
      </w:r>
    </w:p>
    <w:p w:rsidR="00DF0C6C" w:rsidRPr="00102978" w:rsidRDefault="00DF0C6C" w:rsidP="00DF0C6C">
      <w:pPr>
        <w:numPr>
          <w:ilvl w:val="1"/>
          <w:numId w:val="15"/>
        </w:numPr>
        <w:tabs>
          <w:tab w:val="clear" w:pos="1440"/>
          <w:tab w:val="left" w:pos="0"/>
        </w:tabs>
        <w:suppressAutoHyphens w:val="0"/>
        <w:spacing w:line="276" w:lineRule="auto"/>
        <w:ind w:left="0" w:firstLine="0"/>
        <w:jc w:val="both"/>
        <w:outlineLvl w:val="0"/>
        <w:rPr>
          <w:sz w:val="23"/>
          <w:szCs w:val="23"/>
        </w:rPr>
      </w:pPr>
      <w:r w:rsidRPr="00102978">
        <w:rPr>
          <w:sz w:val="23"/>
          <w:szCs w:val="23"/>
        </w:rPr>
        <w:t>Самарской региональной общественной организации «Ветеран»;</w:t>
      </w:r>
    </w:p>
    <w:p w:rsidR="00DF0C6C" w:rsidRPr="00102978" w:rsidRDefault="00DF0C6C" w:rsidP="00DF0C6C">
      <w:pPr>
        <w:numPr>
          <w:ilvl w:val="1"/>
          <w:numId w:val="15"/>
        </w:numPr>
        <w:tabs>
          <w:tab w:val="clear" w:pos="1440"/>
          <w:tab w:val="left" w:pos="0"/>
        </w:tabs>
        <w:suppressAutoHyphens w:val="0"/>
        <w:spacing w:line="276" w:lineRule="auto"/>
        <w:ind w:left="0" w:firstLine="0"/>
        <w:jc w:val="both"/>
        <w:outlineLvl w:val="0"/>
        <w:rPr>
          <w:sz w:val="23"/>
          <w:szCs w:val="23"/>
        </w:rPr>
      </w:pPr>
      <w:r w:rsidRPr="00102978">
        <w:rPr>
          <w:sz w:val="23"/>
          <w:szCs w:val="23"/>
        </w:rPr>
        <w:t xml:space="preserve">МКУ «Поисково-спасательный отряд </w:t>
      </w:r>
      <w:proofErr w:type="gramStart"/>
      <w:r w:rsidRPr="00102978">
        <w:rPr>
          <w:sz w:val="23"/>
          <w:szCs w:val="23"/>
        </w:rPr>
        <w:t>г</w:t>
      </w:r>
      <w:proofErr w:type="gramEnd"/>
      <w:r w:rsidRPr="00102978">
        <w:rPr>
          <w:sz w:val="23"/>
          <w:szCs w:val="23"/>
        </w:rPr>
        <w:t>.о. Самары»;</w:t>
      </w:r>
    </w:p>
    <w:p w:rsidR="00DF0C6C" w:rsidRPr="00102978" w:rsidRDefault="00DF0C6C" w:rsidP="00DF0C6C">
      <w:pPr>
        <w:numPr>
          <w:ilvl w:val="1"/>
          <w:numId w:val="15"/>
        </w:numPr>
        <w:tabs>
          <w:tab w:val="clear" w:pos="1440"/>
          <w:tab w:val="left" w:pos="0"/>
        </w:tabs>
        <w:suppressAutoHyphens w:val="0"/>
        <w:spacing w:line="276" w:lineRule="auto"/>
        <w:ind w:left="0" w:firstLine="0"/>
        <w:jc w:val="both"/>
        <w:outlineLvl w:val="0"/>
        <w:rPr>
          <w:sz w:val="23"/>
          <w:szCs w:val="23"/>
        </w:rPr>
      </w:pPr>
      <w:r w:rsidRPr="00102978">
        <w:rPr>
          <w:sz w:val="23"/>
          <w:szCs w:val="23"/>
        </w:rPr>
        <w:t>МБОУ ДОД ЦВО «Творчество»;</w:t>
      </w:r>
    </w:p>
    <w:p w:rsidR="00DF0C6C" w:rsidRPr="00102978" w:rsidRDefault="00DF0C6C" w:rsidP="00DF0C6C">
      <w:pPr>
        <w:numPr>
          <w:ilvl w:val="1"/>
          <w:numId w:val="15"/>
        </w:numPr>
        <w:tabs>
          <w:tab w:val="clear" w:pos="1440"/>
          <w:tab w:val="left" w:pos="0"/>
        </w:tabs>
        <w:suppressAutoHyphens w:val="0"/>
        <w:spacing w:line="276" w:lineRule="auto"/>
        <w:ind w:left="0" w:firstLine="0"/>
        <w:jc w:val="both"/>
        <w:outlineLvl w:val="0"/>
        <w:rPr>
          <w:sz w:val="23"/>
          <w:szCs w:val="23"/>
        </w:rPr>
      </w:pPr>
      <w:r w:rsidRPr="00102978">
        <w:rPr>
          <w:sz w:val="23"/>
          <w:szCs w:val="23"/>
        </w:rPr>
        <w:t>общественной организации «Самарская областная федерация спортивного туризма».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2.3. Непосредственное проведение этапов соревновательной программы Слёта возлагается на судейскую коллегию. Руководство работой судейской коллегии осуществляет главный судья – Хакимов Р.И.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5. Участники Слёта и условия приема команд</w:t>
      </w:r>
    </w:p>
    <w:p w:rsidR="00DF0C6C" w:rsidRPr="00102978" w:rsidRDefault="00DF0C6C" w:rsidP="00DF0C6C">
      <w:pPr>
        <w:pStyle w:val="210"/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 xml:space="preserve">5.1. Для участия в программе Слёта приглашаются команды, сформированные из числа обучающихся, студентов и педагогов образовательных учреждений Самарской области, воспитанников кадетских классов и кружков (секций) «Юный спасатель», </w:t>
      </w:r>
      <w:proofErr w:type="spellStart"/>
      <w:r w:rsidRPr="00102978">
        <w:rPr>
          <w:sz w:val="23"/>
          <w:szCs w:val="23"/>
        </w:rPr>
        <w:t>военно</w:t>
      </w:r>
      <w:proofErr w:type="spellEnd"/>
      <w:r w:rsidRPr="00102978">
        <w:rPr>
          <w:sz w:val="23"/>
          <w:szCs w:val="23"/>
        </w:rPr>
        <w:t xml:space="preserve"> – патриотических и </w:t>
      </w:r>
      <w:proofErr w:type="spellStart"/>
      <w:r w:rsidRPr="00102978">
        <w:rPr>
          <w:sz w:val="23"/>
          <w:szCs w:val="23"/>
        </w:rPr>
        <w:t>военно</w:t>
      </w:r>
      <w:proofErr w:type="spellEnd"/>
      <w:r w:rsidRPr="00102978">
        <w:rPr>
          <w:sz w:val="23"/>
          <w:szCs w:val="23"/>
        </w:rPr>
        <w:t xml:space="preserve"> – спортивных клубов, а также членов (участников) региональных общественных объединений, имеющих статус юридического лица.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5.2. Состав команды: 4 участника, 1 запасной. Команду сопровождает 1 совершеннолетний руководитель команды.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Возраст участников: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Группа</w:t>
      </w:r>
      <w:proofErr w:type="gramStart"/>
      <w:r w:rsidRPr="00102978">
        <w:rPr>
          <w:sz w:val="23"/>
          <w:szCs w:val="23"/>
        </w:rPr>
        <w:t xml:space="preserve"> А</w:t>
      </w:r>
      <w:proofErr w:type="gramEnd"/>
      <w:r w:rsidRPr="00102978">
        <w:rPr>
          <w:sz w:val="23"/>
          <w:szCs w:val="23"/>
        </w:rPr>
        <w:t>: 14-17 лет (до 17 лет включительно).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Группа</w:t>
      </w:r>
      <w:proofErr w:type="gramStart"/>
      <w:r w:rsidRPr="00102978">
        <w:rPr>
          <w:sz w:val="23"/>
          <w:szCs w:val="23"/>
        </w:rPr>
        <w:t xml:space="preserve"> Б</w:t>
      </w:r>
      <w:proofErr w:type="gramEnd"/>
      <w:r w:rsidRPr="00102978">
        <w:rPr>
          <w:sz w:val="23"/>
          <w:szCs w:val="23"/>
        </w:rPr>
        <w:t xml:space="preserve">: 18-30 лет. 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5.3. Члены команды обязаны: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соблюдать данное Положение, требования секретариата Слёта и судейской коллегии;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соблюдать требования безопасности во время участия в соревнованиях и при нахождении на объектах Слёта;</w:t>
      </w:r>
    </w:p>
    <w:p w:rsidR="00DF0C6C" w:rsidRPr="00102978" w:rsidRDefault="00DF0C6C" w:rsidP="00DF0C6C">
      <w:pPr>
        <w:spacing w:line="276" w:lineRule="auto"/>
        <w:rPr>
          <w:sz w:val="23"/>
          <w:szCs w:val="23"/>
        </w:rPr>
      </w:pPr>
      <w:r w:rsidRPr="00102978">
        <w:rPr>
          <w:sz w:val="23"/>
          <w:szCs w:val="23"/>
        </w:rPr>
        <w:t>- соблюдать этические нормы поведения и общения как внутри команды, так и с другими участниками Слёта, представителями организаторов и судейской коллегии;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соблюдать санитарно-гигиенические и экологические требования и нормы поведения;</w:t>
      </w:r>
    </w:p>
    <w:p w:rsidR="00DF0C6C" w:rsidRPr="00102978" w:rsidRDefault="00DF0C6C" w:rsidP="00DF0C6C">
      <w:pPr>
        <w:spacing w:line="276" w:lineRule="auto"/>
        <w:rPr>
          <w:i/>
          <w:sz w:val="23"/>
          <w:szCs w:val="23"/>
        </w:rPr>
      </w:pPr>
      <w:r w:rsidRPr="00102978">
        <w:rPr>
          <w:sz w:val="23"/>
          <w:szCs w:val="23"/>
        </w:rPr>
        <w:t>- своевременно обращаться в медицинский пункт Слёта с целью обеспечения здоровья и безопасности прохождения этапов соревновательной программы.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5.4. Участники Слёта должны иметь опыт ночевки и жизнеобеспечения в полевых условиях.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5.5. Команды должны иметь обязательное групповое и личное снаряжение, необходимое для размещения в полевых условиях, участия в соревнованиях и конкурсах (Приложение 3).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5.6. Участники Слёта размещаются в палаточном лагере.</w:t>
      </w:r>
    </w:p>
    <w:p w:rsidR="00DF0C6C" w:rsidRPr="00102978" w:rsidRDefault="00DF0C6C" w:rsidP="00DF0C6C">
      <w:pPr>
        <w:pStyle w:val="a7"/>
        <w:spacing w:after="0" w:line="276" w:lineRule="auto"/>
        <w:ind w:left="181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6. Порядок и сроки подачи заявок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6.1. Предварительные заявки на участие в Слёте представляются по установленной форме (Приложение № 2) до 2</w:t>
      </w:r>
      <w:r w:rsidR="00102978" w:rsidRPr="00102978">
        <w:rPr>
          <w:sz w:val="23"/>
          <w:szCs w:val="23"/>
        </w:rPr>
        <w:t>6</w:t>
      </w:r>
      <w:r w:rsidRPr="00102978">
        <w:rPr>
          <w:sz w:val="23"/>
          <w:szCs w:val="23"/>
        </w:rPr>
        <w:t xml:space="preserve"> сентября 201</w:t>
      </w:r>
      <w:r w:rsidR="00102978" w:rsidRPr="00102978">
        <w:rPr>
          <w:sz w:val="23"/>
          <w:szCs w:val="23"/>
        </w:rPr>
        <w:t>4</w:t>
      </w:r>
      <w:r w:rsidRPr="00102978">
        <w:rPr>
          <w:sz w:val="23"/>
          <w:szCs w:val="23"/>
        </w:rPr>
        <w:t xml:space="preserve"> г. по адресу: ул. Молодогвардейская 60 Акаевой Г.А. тел. 332 49 35 или по электронной почте: </w:t>
      </w:r>
      <w:proofErr w:type="spellStart"/>
      <w:r w:rsidRPr="00102978">
        <w:rPr>
          <w:bCs/>
          <w:sz w:val="23"/>
          <w:szCs w:val="23"/>
          <w:lang w:val="en-US"/>
        </w:rPr>
        <w:t>raf</w:t>
      </w:r>
      <w:proofErr w:type="spellEnd"/>
      <w:r w:rsidRPr="00102978">
        <w:rPr>
          <w:bCs/>
          <w:sz w:val="23"/>
          <w:szCs w:val="23"/>
        </w:rPr>
        <w:t>_</w:t>
      </w:r>
      <w:proofErr w:type="spellStart"/>
      <w:r w:rsidRPr="00102978">
        <w:rPr>
          <w:bCs/>
          <w:sz w:val="23"/>
          <w:szCs w:val="23"/>
          <w:lang w:val="en-US"/>
        </w:rPr>
        <w:t>hakimov</w:t>
      </w:r>
      <w:proofErr w:type="spellEnd"/>
      <w:r w:rsidRPr="00102978">
        <w:rPr>
          <w:bCs/>
          <w:sz w:val="23"/>
          <w:szCs w:val="23"/>
        </w:rPr>
        <w:t>@</w:t>
      </w:r>
      <w:r w:rsidRPr="00102978">
        <w:rPr>
          <w:bCs/>
          <w:sz w:val="23"/>
          <w:szCs w:val="23"/>
          <w:lang w:val="en-US"/>
        </w:rPr>
        <w:t>mail</w:t>
      </w:r>
      <w:r w:rsidRPr="00102978">
        <w:rPr>
          <w:bCs/>
          <w:sz w:val="23"/>
          <w:szCs w:val="23"/>
        </w:rPr>
        <w:t>.</w:t>
      </w:r>
      <w:proofErr w:type="spellStart"/>
      <w:r w:rsidRPr="00102978">
        <w:rPr>
          <w:bCs/>
          <w:sz w:val="23"/>
          <w:szCs w:val="23"/>
          <w:lang w:val="en-US"/>
        </w:rPr>
        <w:t>ru</w:t>
      </w:r>
      <w:proofErr w:type="spellEnd"/>
      <w:r w:rsidRPr="00102978">
        <w:rPr>
          <w:sz w:val="23"/>
          <w:szCs w:val="23"/>
        </w:rPr>
        <w:t xml:space="preserve"> с пометкой «Заявка на «ЮС». Телефон для справок </w:t>
      </w:r>
      <w:r w:rsidRPr="00102978">
        <w:rPr>
          <w:bCs/>
          <w:sz w:val="23"/>
          <w:szCs w:val="23"/>
        </w:rPr>
        <w:t>8</w:t>
      </w:r>
      <w:r w:rsidRPr="00102978">
        <w:rPr>
          <w:bCs/>
          <w:sz w:val="23"/>
          <w:szCs w:val="23"/>
          <w:lang w:val="en-US"/>
        </w:rPr>
        <w:t> </w:t>
      </w:r>
      <w:r w:rsidRPr="00102978">
        <w:rPr>
          <w:bCs/>
          <w:sz w:val="23"/>
          <w:szCs w:val="23"/>
        </w:rPr>
        <w:t>902</w:t>
      </w:r>
      <w:r w:rsidRPr="00102978">
        <w:rPr>
          <w:bCs/>
          <w:sz w:val="23"/>
          <w:szCs w:val="23"/>
          <w:lang w:val="en-US"/>
        </w:rPr>
        <w:t> </w:t>
      </w:r>
      <w:r w:rsidRPr="00102978">
        <w:rPr>
          <w:bCs/>
          <w:sz w:val="23"/>
          <w:szCs w:val="23"/>
        </w:rPr>
        <w:t>378 59 48.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6.2. В мандатную комиссию по прибытию к месту проведения Слёта командой представляются следующие документы:</w:t>
      </w:r>
    </w:p>
    <w:p w:rsidR="00DF0C6C" w:rsidRPr="00102978" w:rsidRDefault="00DF0C6C" w:rsidP="00DF0C6C">
      <w:pPr>
        <w:tabs>
          <w:tab w:val="left" w:pos="0"/>
        </w:tabs>
        <w:spacing w:line="276" w:lineRule="auto"/>
        <w:rPr>
          <w:sz w:val="23"/>
          <w:szCs w:val="23"/>
        </w:rPr>
      </w:pPr>
      <w:r w:rsidRPr="00102978">
        <w:rPr>
          <w:sz w:val="23"/>
          <w:szCs w:val="23"/>
        </w:rPr>
        <w:t>- заявка, заверенная медицинским учреждением по установленной форме (Приложение 2а, возможно предоставление медицинских справок на каждого участника);</w:t>
      </w:r>
    </w:p>
    <w:p w:rsidR="00DF0C6C" w:rsidRPr="00102978" w:rsidRDefault="00DF0C6C" w:rsidP="00DF0C6C">
      <w:pPr>
        <w:spacing w:line="276" w:lineRule="auto"/>
        <w:ind w:left="60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копия приказа о направлении команды для участия в Слёте;</w:t>
      </w:r>
    </w:p>
    <w:p w:rsidR="00DF0C6C" w:rsidRPr="00102978" w:rsidRDefault="00DF0C6C" w:rsidP="00DF0C6C">
      <w:pPr>
        <w:spacing w:line="276" w:lineRule="auto"/>
        <w:ind w:left="60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полисы (копии) страхования от НС на период проведения Слёта;</w:t>
      </w:r>
    </w:p>
    <w:p w:rsidR="00DF0C6C" w:rsidRPr="00102978" w:rsidRDefault="00DF0C6C" w:rsidP="00DF0C6C">
      <w:pPr>
        <w:spacing w:line="276" w:lineRule="auto"/>
        <w:ind w:left="60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полисы обязательного медицинского страхования (подлинники);</w:t>
      </w:r>
    </w:p>
    <w:p w:rsidR="00DF0C6C" w:rsidRPr="00102978" w:rsidRDefault="00DF0C6C" w:rsidP="00DF0C6C">
      <w:pPr>
        <w:spacing w:line="276" w:lineRule="auto"/>
        <w:rPr>
          <w:sz w:val="23"/>
          <w:szCs w:val="23"/>
        </w:rPr>
      </w:pPr>
      <w:r w:rsidRPr="00102978">
        <w:rPr>
          <w:sz w:val="23"/>
          <w:szCs w:val="23"/>
        </w:rPr>
        <w:t>- документы</w:t>
      </w:r>
      <w:r w:rsidRPr="00102978">
        <w:rPr>
          <w:b/>
          <w:sz w:val="23"/>
          <w:szCs w:val="23"/>
        </w:rPr>
        <w:t xml:space="preserve">, </w:t>
      </w:r>
      <w:r w:rsidRPr="00102978">
        <w:rPr>
          <w:sz w:val="23"/>
          <w:szCs w:val="23"/>
        </w:rPr>
        <w:t>удостоверяющие личность участников и руководителя, командировочные удостоверения.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6.3. По факту соответствия всех процедур мандатной комиссии данному Положению делается отметка в протоколе о прохождении мандатной комиссии и о допуске команды к участию в программе Слёта.</w:t>
      </w:r>
    </w:p>
    <w:p w:rsidR="00DF0C6C" w:rsidRPr="00102978" w:rsidRDefault="00DF0C6C" w:rsidP="00DF0C6C">
      <w:pPr>
        <w:spacing w:line="276" w:lineRule="auto"/>
        <w:ind w:firstLine="709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Команды, не прошедшие мандатную комиссию, не допускаются к прохождению этапов соревновательной программы Слёта до момента предоставления ими недостающей информации. Сроки предоставления недостающей информации устанавливает главный судья, данное решение вносится в протокол мандатной комиссии.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7. Соревновательная программа Слёта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7.1. В рамках Слёта проводятся консультации и соревнования участников по программе пятиборья спасателей МЧС России по видам: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«Поисково-спасательные работы в условиях ЧС техногенного характера»;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«Поисково-спасательные работы в природной среде»;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«Кросс 1км»;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«Комбинированное силовое упражнение на перекладине»;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- «Конкурс на знание узлов».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7.2. Соревнования проводятся в соответствии с Рекомендациями МЧС России «Временные правила проведения по виду спорта МЧС России «Многоборье спасателей ПСФ», справочником спасателя</w:t>
      </w:r>
      <w:proofErr w:type="gramStart"/>
      <w:r w:rsidRPr="00102978">
        <w:rPr>
          <w:sz w:val="23"/>
          <w:szCs w:val="23"/>
        </w:rPr>
        <w:t>.</w:t>
      </w:r>
      <w:proofErr w:type="gramEnd"/>
      <w:r w:rsidRPr="00102978">
        <w:rPr>
          <w:sz w:val="23"/>
          <w:szCs w:val="23"/>
        </w:rPr>
        <w:t xml:space="preserve"> (</w:t>
      </w:r>
      <w:proofErr w:type="gramStart"/>
      <w:r w:rsidRPr="00102978">
        <w:rPr>
          <w:sz w:val="23"/>
          <w:szCs w:val="23"/>
        </w:rPr>
        <w:t>к</w:t>
      </w:r>
      <w:proofErr w:type="gramEnd"/>
      <w:r w:rsidRPr="00102978">
        <w:rPr>
          <w:sz w:val="23"/>
          <w:szCs w:val="23"/>
        </w:rPr>
        <w:t xml:space="preserve">нига № 14, </w:t>
      </w:r>
      <w:smartTag w:uri="urn:schemas-microsoft-com:office:smarttags" w:element="metricconverter">
        <w:smartTagPr>
          <w:attr w:name="ProductID" w:val="2005 г"/>
        </w:smartTagPr>
        <w:r w:rsidRPr="00102978">
          <w:rPr>
            <w:sz w:val="23"/>
            <w:szCs w:val="23"/>
          </w:rPr>
          <w:t>2005 г</w:t>
        </w:r>
      </w:smartTag>
      <w:r w:rsidRPr="00102978">
        <w:rPr>
          <w:sz w:val="23"/>
          <w:szCs w:val="23"/>
        </w:rPr>
        <w:t>.). Количество участников в видах определено условиями проведения соревнований. Условия проведения соревновательной программы Слёта представлены в Приложении № 1.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7.3. Участие команды во всех видах программы обязательное.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8. Обеспечение безопасности</w:t>
      </w:r>
    </w:p>
    <w:p w:rsidR="00DF0C6C" w:rsidRPr="00102978" w:rsidRDefault="00DF0C6C" w:rsidP="00DF0C6C">
      <w:pPr>
        <w:tabs>
          <w:tab w:val="left" w:pos="126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 xml:space="preserve">8.1.Ответственность за жизнь и здоровье участников Слёта в пути следования и при расположении в полевых условиях, а также за выполнение всеми участниками правил техники безопасности, соблюдение дисциплины и порядка, соответствие подготовки участников требованиям дистанций несут руководители команд. </w:t>
      </w:r>
    </w:p>
    <w:p w:rsidR="00DF0C6C" w:rsidRPr="00102978" w:rsidRDefault="00DF0C6C" w:rsidP="00DF0C6C">
      <w:pPr>
        <w:tabs>
          <w:tab w:val="left" w:pos="126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 xml:space="preserve">8.2. За безопасность постановки дистанций отвечает судейская коллегия. </w:t>
      </w:r>
    </w:p>
    <w:p w:rsidR="00DF0C6C" w:rsidRPr="00102978" w:rsidRDefault="00DF0C6C" w:rsidP="00DF0C6C">
      <w:pPr>
        <w:tabs>
          <w:tab w:val="left" w:pos="126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8.3. Применение самодельного специального снаряжения не допускается, кроме сре</w:t>
      </w:r>
      <w:proofErr w:type="gramStart"/>
      <w:r w:rsidRPr="00102978">
        <w:rPr>
          <w:sz w:val="23"/>
          <w:szCs w:val="23"/>
        </w:rPr>
        <w:t>дств тр</w:t>
      </w:r>
      <w:proofErr w:type="gramEnd"/>
      <w:r w:rsidRPr="00102978">
        <w:rPr>
          <w:sz w:val="23"/>
          <w:szCs w:val="23"/>
        </w:rPr>
        <w:t>анспортировки пострадавшего. Все специальное снаряжение промышленного производства используется на дистанциях только после специального допуска мандатной комиссии.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9. Порядок определения результатов</w:t>
      </w:r>
    </w:p>
    <w:p w:rsidR="00DF0C6C" w:rsidRPr="00102978" w:rsidRDefault="00DF0C6C" w:rsidP="00DF0C6C">
      <w:pPr>
        <w:tabs>
          <w:tab w:val="left" w:pos="1080"/>
          <w:tab w:val="left" w:pos="126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9.1. Результат команды в каждом виде соревнований и конкурса определяется в соответствии с видовыми условиями.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9.2. В зависимости от сложности дистанции, каждый вид соревнований имеет максимальную оценку в баллах, которую получает победитель на данной дистанции. Остальные команды получают баллы пропорционально показанному результату.</w:t>
      </w:r>
    </w:p>
    <w:p w:rsidR="00DF0C6C" w:rsidRPr="00102978" w:rsidRDefault="00DF0C6C" w:rsidP="00DF0C6C">
      <w:pPr>
        <w:tabs>
          <w:tab w:val="left" w:pos="720"/>
          <w:tab w:val="left" w:pos="900"/>
          <w:tab w:val="left" w:pos="108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9.3. Общекомандное место в соревнованиях определяется по наибольшей сумме баллов, набранных командой по четырём видам соревнований. Команды, не прошедшие один из видов, занимают места после остальных команд. В случае равенства очков предпочтение отдается команде, показавшей лучший результат в виде «ПСР в условиях ЧС техногенного характера».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9.4. Итоги по конкурсной программе подводятся отдельно по каждому виду и в общий зачет не входят.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10. Награждение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10.1. Командам – участницам областного Слёта независимо от занятого места вручаются благодарственные письма.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10.2. Команда, занявшая 1 место в общекомандном зачете, награждается дипломом, памятными медалями и кубком.</w:t>
      </w:r>
    </w:p>
    <w:p w:rsidR="00DF0C6C" w:rsidRPr="00102978" w:rsidRDefault="00DF0C6C" w:rsidP="00DF0C6C">
      <w:pPr>
        <w:tabs>
          <w:tab w:val="left" w:pos="1080"/>
          <w:tab w:val="left" w:pos="1620"/>
        </w:tabs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10.3. Команды, занявшие 2 и 3 места в общекомандном зачете, награждаются дипломами и памятными медалями.</w:t>
      </w:r>
    </w:p>
    <w:p w:rsidR="00DF0C6C" w:rsidRPr="00102978" w:rsidRDefault="00DF0C6C" w:rsidP="00DF0C6C">
      <w:pPr>
        <w:spacing w:line="276" w:lineRule="auto"/>
        <w:jc w:val="both"/>
        <w:rPr>
          <w:sz w:val="23"/>
          <w:szCs w:val="23"/>
        </w:rPr>
      </w:pPr>
      <w:r w:rsidRPr="00102978">
        <w:rPr>
          <w:sz w:val="23"/>
          <w:szCs w:val="23"/>
        </w:rPr>
        <w:t>10.4. Команды, занявшие призовые места на каждом из видов соревнований и конкурсе, награждаются грамотами.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11. Финансирование</w:t>
      </w:r>
    </w:p>
    <w:p w:rsidR="00DF0C6C" w:rsidRPr="00102978" w:rsidRDefault="00DF0C6C" w:rsidP="00DF0C6C">
      <w:pPr>
        <w:pStyle w:val="a7"/>
        <w:tabs>
          <w:tab w:val="left" w:pos="1080"/>
        </w:tabs>
        <w:spacing w:line="276" w:lineRule="auto"/>
        <w:rPr>
          <w:sz w:val="23"/>
          <w:szCs w:val="23"/>
        </w:rPr>
      </w:pPr>
      <w:r w:rsidRPr="00102978">
        <w:rPr>
          <w:sz w:val="23"/>
          <w:szCs w:val="23"/>
        </w:rPr>
        <w:t>11.1. Финансирование расходов на проведение Слёта осуществляется за счет средств организаторов Слёта.</w:t>
      </w:r>
    </w:p>
    <w:p w:rsidR="00DF0C6C" w:rsidRPr="00102978" w:rsidRDefault="00DF0C6C" w:rsidP="00DF0C6C">
      <w:pPr>
        <w:pStyle w:val="a7"/>
        <w:tabs>
          <w:tab w:val="left" w:pos="1080"/>
        </w:tabs>
        <w:spacing w:line="276" w:lineRule="auto"/>
        <w:rPr>
          <w:sz w:val="23"/>
          <w:szCs w:val="23"/>
        </w:rPr>
      </w:pPr>
      <w:r w:rsidRPr="00102978">
        <w:rPr>
          <w:sz w:val="23"/>
          <w:szCs w:val="23"/>
        </w:rPr>
        <w:t>11.2. Расходы по командированию команд (проезд, страхование, снаряжение и экипировка команды) несут командирующие учреждения и организации.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3"/>
          <w:szCs w:val="23"/>
        </w:rPr>
      </w:pPr>
      <w:r w:rsidRPr="00102978">
        <w:rPr>
          <w:b/>
          <w:sz w:val="23"/>
          <w:szCs w:val="23"/>
        </w:rPr>
        <w:t>Данное положение является официальным приглашением на Слет</w:t>
      </w:r>
    </w:p>
    <w:p w:rsidR="00DF0C6C" w:rsidRPr="00102978" w:rsidRDefault="00DF0C6C" w:rsidP="00DF0C6C">
      <w:pPr>
        <w:spacing w:line="276" w:lineRule="auto"/>
        <w:jc w:val="center"/>
        <w:rPr>
          <w:b/>
          <w:sz w:val="24"/>
          <w:szCs w:val="24"/>
        </w:rPr>
      </w:pPr>
    </w:p>
    <w:p w:rsidR="00DF0C6C" w:rsidRPr="00102978" w:rsidRDefault="00DF0C6C" w:rsidP="00DF0C6C">
      <w:pPr>
        <w:spacing w:line="276" w:lineRule="auto"/>
        <w:jc w:val="center"/>
        <w:rPr>
          <w:b/>
          <w:i/>
        </w:rPr>
      </w:pPr>
      <w:r w:rsidRPr="00102978">
        <w:rPr>
          <w:b/>
          <w:sz w:val="24"/>
          <w:szCs w:val="24"/>
        </w:rPr>
        <w:t>Руководитель ОЦДЮТК ЦСМ</w:t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</w:r>
      <w:r w:rsidRPr="00102978">
        <w:rPr>
          <w:b/>
          <w:sz w:val="24"/>
          <w:szCs w:val="24"/>
        </w:rPr>
        <w:tab/>
        <w:t>Огарева Г. А.</w:t>
      </w:r>
    </w:p>
    <w:p w:rsidR="00353639" w:rsidRPr="00D0360D" w:rsidRDefault="00353639" w:rsidP="00DF0C6C">
      <w:pPr>
        <w:pStyle w:val="a3"/>
        <w:spacing w:line="276" w:lineRule="auto"/>
        <w:rPr>
          <w:b w:val="0"/>
          <w:i/>
          <w:szCs w:val="24"/>
        </w:rPr>
      </w:pPr>
    </w:p>
    <w:sectPr w:rsidR="00353639" w:rsidRPr="00D0360D" w:rsidSect="002819C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lvl w:ilvl="0">
      <w:start w:val="1"/>
      <w:numFmt w:val="bullet"/>
      <w:lvlText w:val=""/>
      <w:lvlJc w:val="left"/>
      <w:pPr>
        <w:tabs>
          <w:tab w:val="num" w:pos="984"/>
        </w:tabs>
        <w:ind w:left="984" w:hanging="360"/>
      </w:pPr>
      <w:rPr>
        <w:rFonts w:ascii="Wingdings" w:hAnsi="Wingdings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B295AE9"/>
    <w:multiLevelType w:val="hybridMultilevel"/>
    <w:tmpl w:val="C5862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7C4B39"/>
    <w:multiLevelType w:val="hybridMultilevel"/>
    <w:tmpl w:val="B0FEA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D8CE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E04E1"/>
    <w:multiLevelType w:val="multilevel"/>
    <w:tmpl w:val="9880FC0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CD3598E"/>
    <w:multiLevelType w:val="hybridMultilevel"/>
    <w:tmpl w:val="049E74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230C1B"/>
    <w:multiLevelType w:val="hybridMultilevel"/>
    <w:tmpl w:val="1A18511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pos w:val="beneathText"/>
  </w:footnotePr>
  <w:compat/>
  <w:rsids>
    <w:rsidRoot w:val="002819C4"/>
    <w:rsid w:val="000E35B6"/>
    <w:rsid w:val="00102978"/>
    <w:rsid w:val="001232A8"/>
    <w:rsid w:val="001B249C"/>
    <w:rsid w:val="002435DF"/>
    <w:rsid w:val="002819C4"/>
    <w:rsid w:val="00353639"/>
    <w:rsid w:val="003D7BAF"/>
    <w:rsid w:val="004F0C4C"/>
    <w:rsid w:val="00543CEF"/>
    <w:rsid w:val="005A219A"/>
    <w:rsid w:val="00646BB7"/>
    <w:rsid w:val="008E17F0"/>
    <w:rsid w:val="00C31058"/>
    <w:rsid w:val="00C545C3"/>
    <w:rsid w:val="00C61110"/>
    <w:rsid w:val="00D31545"/>
    <w:rsid w:val="00D50375"/>
    <w:rsid w:val="00D97F3B"/>
    <w:rsid w:val="00DF0C6C"/>
    <w:rsid w:val="00E45EE7"/>
    <w:rsid w:val="00E61D2A"/>
    <w:rsid w:val="00E74DC7"/>
    <w:rsid w:val="00E9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C4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D50375"/>
    <w:pPr>
      <w:keepNext/>
      <w:jc w:val="both"/>
      <w:outlineLvl w:val="0"/>
    </w:pPr>
    <w:rPr>
      <w:rFonts w:eastAsiaTheme="majorEastAsia" w:cstheme="majorBidi"/>
      <w:sz w:val="24"/>
    </w:rPr>
  </w:style>
  <w:style w:type="paragraph" w:styleId="2">
    <w:name w:val="heading 2"/>
    <w:basedOn w:val="a"/>
    <w:next w:val="a"/>
    <w:link w:val="20"/>
    <w:qFormat/>
    <w:rsid w:val="00D50375"/>
    <w:pPr>
      <w:keepNext/>
      <w:jc w:val="both"/>
      <w:outlineLvl w:val="1"/>
    </w:pPr>
    <w:rPr>
      <w:rFonts w:ascii="Arial" w:eastAsiaTheme="majorEastAsia" w:hAnsi="Arial" w:cstheme="majorBidi"/>
      <w:b/>
      <w:caps/>
      <w:sz w:val="24"/>
    </w:rPr>
  </w:style>
  <w:style w:type="paragraph" w:styleId="3">
    <w:name w:val="heading 3"/>
    <w:basedOn w:val="a"/>
    <w:next w:val="a"/>
    <w:link w:val="30"/>
    <w:qFormat/>
    <w:rsid w:val="00D50375"/>
    <w:pPr>
      <w:keepNext/>
      <w:jc w:val="both"/>
      <w:outlineLvl w:val="2"/>
    </w:pPr>
    <w:rPr>
      <w:rFonts w:ascii="Arial" w:eastAsiaTheme="majorEastAsia" w:hAnsi="Arial" w:cstheme="majorBidi"/>
      <w:b/>
      <w:caps/>
      <w:sz w:val="28"/>
    </w:rPr>
  </w:style>
  <w:style w:type="paragraph" w:styleId="4">
    <w:name w:val="heading 4"/>
    <w:basedOn w:val="a"/>
    <w:next w:val="a"/>
    <w:link w:val="40"/>
    <w:qFormat/>
    <w:rsid w:val="00D50375"/>
    <w:pPr>
      <w:keepNext/>
      <w:jc w:val="center"/>
      <w:outlineLvl w:val="3"/>
    </w:pPr>
    <w:rPr>
      <w:rFonts w:ascii="Arial" w:eastAsiaTheme="minorEastAsia" w:hAnsi="Arial" w:cstheme="minorBidi"/>
      <w:b/>
      <w:i/>
      <w:caps/>
      <w:sz w:val="32"/>
    </w:rPr>
  </w:style>
  <w:style w:type="paragraph" w:styleId="5">
    <w:name w:val="heading 5"/>
    <w:basedOn w:val="a"/>
    <w:next w:val="a"/>
    <w:link w:val="50"/>
    <w:qFormat/>
    <w:rsid w:val="00D50375"/>
    <w:pPr>
      <w:keepNext/>
      <w:outlineLvl w:val="4"/>
    </w:pPr>
    <w:rPr>
      <w:rFonts w:ascii="Arial" w:eastAsiaTheme="minorEastAsia" w:hAnsi="Arial" w:cstheme="minorBidi"/>
      <w:caps/>
      <w:sz w:val="28"/>
    </w:rPr>
  </w:style>
  <w:style w:type="paragraph" w:styleId="6">
    <w:name w:val="heading 6"/>
    <w:basedOn w:val="a"/>
    <w:next w:val="a"/>
    <w:link w:val="60"/>
    <w:qFormat/>
    <w:rsid w:val="00D50375"/>
    <w:pPr>
      <w:keepNext/>
      <w:jc w:val="center"/>
      <w:outlineLvl w:val="5"/>
    </w:pPr>
    <w:rPr>
      <w:rFonts w:eastAsiaTheme="minorEastAsia" w:cstheme="minorBidi"/>
      <w:b/>
      <w:caps/>
      <w:sz w:val="24"/>
    </w:rPr>
  </w:style>
  <w:style w:type="paragraph" w:styleId="7">
    <w:name w:val="heading 7"/>
    <w:basedOn w:val="a"/>
    <w:next w:val="a"/>
    <w:link w:val="70"/>
    <w:qFormat/>
    <w:rsid w:val="00D50375"/>
    <w:pPr>
      <w:keepNext/>
      <w:jc w:val="center"/>
      <w:outlineLvl w:val="6"/>
    </w:pPr>
    <w:rPr>
      <w:rFonts w:eastAsiaTheme="minorEastAsia" w:cstheme="minorBidi"/>
      <w:sz w:val="24"/>
    </w:rPr>
  </w:style>
  <w:style w:type="paragraph" w:styleId="8">
    <w:name w:val="heading 8"/>
    <w:basedOn w:val="a"/>
    <w:next w:val="a"/>
    <w:link w:val="80"/>
    <w:qFormat/>
    <w:rsid w:val="00D50375"/>
    <w:pPr>
      <w:keepNext/>
      <w:jc w:val="center"/>
      <w:outlineLvl w:val="7"/>
    </w:pPr>
    <w:rPr>
      <w:rFonts w:eastAsiaTheme="minorEastAsia" w:cstheme="minorBidi"/>
      <w:b/>
      <w:caps/>
      <w:u w:val="single"/>
    </w:rPr>
  </w:style>
  <w:style w:type="paragraph" w:styleId="9">
    <w:name w:val="heading 9"/>
    <w:basedOn w:val="a"/>
    <w:next w:val="a"/>
    <w:link w:val="90"/>
    <w:qFormat/>
    <w:rsid w:val="00D50375"/>
    <w:pPr>
      <w:keepNext/>
      <w:jc w:val="both"/>
      <w:outlineLvl w:val="8"/>
    </w:pPr>
    <w:rPr>
      <w:rFonts w:eastAsiaTheme="majorEastAsia" w:cstheme="majorBidi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375"/>
    <w:rPr>
      <w:rFonts w:eastAsiaTheme="majorEastAsia" w:cstheme="majorBidi"/>
      <w:sz w:val="24"/>
    </w:rPr>
  </w:style>
  <w:style w:type="paragraph" w:styleId="a3">
    <w:name w:val="Title"/>
    <w:basedOn w:val="a"/>
    <w:link w:val="a4"/>
    <w:qFormat/>
    <w:rsid w:val="00D50375"/>
    <w:pPr>
      <w:jc w:val="center"/>
    </w:pPr>
    <w:rPr>
      <w:rFonts w:eastAsiaTheme="majorEastAsia" w:cstheme="majorBidi"/>
      <w:b/>
      <w:sz w:val="24"/>
    </w:rPr>
  </w:style>
  <w:style w:type="character" w:customStyle="1" w:styleId="a4">
    <w:name w:val="Название Знак"/>
    <w:basedOn w:val="a0"/>
    <w:link w:val="a3"/>
    <w:rsid w:val="00D50375"/>
    <w:rPr>
      <w:rFonts w:eastAsiaTheme="majorEastAsia" w:cstheme="majorBidi"/>
      <w:b/>
      <w:sz w:val="24"/>
    </w:rPr>
  </w:style>
  <w:style w:type="character" w:customStyle="1" w:styleId="20">
    <w:name w:val="Заголовок 2 Знак"/>
    <w:basedOn w:val="a0"/>
    <w:link w:val="2"/>
    <w:rsid w:val="00D50375"/>
    <w:rPr>
      <w:rFonts w:ascii="Arial" w:eastAsiaTheme="majorEastAsia" w:hAnsi="Arial" w:cstheme="majorBidi"/>
      <w:b/>
      <w:caps/>
      <w:sz w:val="24"/>
    </w:rPr>
  </w:style>
  <w:style w:type="character" w:customStyle="1" w:styleId="30">
    <w:name w:val="Заголовок 3 Знак"/>
    <w:basedOn w:val="a0"/>
    <w:link w:val="3"/>
    <w:rsid w:val="00D50375"/>
    <w:rPr>
      <w:rFonts w:ascii="Arial" w:eastAsiaTheme="majorEastAsia" w:hAnsi="Arial" w:cstheme="majorBidi"/>
      <w:b/>
      <w:caps/>
      <w:sz w:val="28"/>
    </w:rPr>
  </w:style>
  <w:style w:type="character" w:customStyle="1" w:styleId="40">
    <w:name w:val="Заголовок 4 Знак"/>
    <w:basedOn w:val="a0"/>
    <w:link w:val="4"/>
    <w:rsid w:val="00D50375"/>
    <w:rPr>
      <w:rFonts w:ascii="Arial" w:eastAsiaTheme="minorEastAsia" w:hAnsi="Arial" w:cstheme="minorBidi"/>
      <w:b/>
      <w:i/>
      <w:caps/>
      <w:sz w:val="32"/>
    </w:rPr>
  </w:style>
  <w:style w:type="character" w:customStyle="1" w:styleId="50">
    <w:name w:val="Заголовок 5 Знак"/>
    <w:basedOn w:val="a0"/>
    <w:link w:val="5"/>
    <w:rsid w:val="00D50375"/>
    <w:rPr>
      <w:rFonts w:ascii="Arial" w:eastAsiaTheme="minorEastAsia" w:hAnsi="Arial" w:cstheme="minorBidi"/>
      <w:caps/>
      <w:sz w:val="28"/>
    </w:rPr>
  </w:style>
  <w:style w:type="character" w:customStyle="1" w:styleId="60">
    <w:name w:val="Заголовок 6 Знак"/>
    <w:basedOn w:val="a0"/>
    <w:link w:val="6"/>
    <w:rsid w:val="00D50375"/>
    <w:rPr>
      <w:rFonts w:eastAsiaTheme="minorEastAsia" w:cstheme="minorBidi"/>
      <w:b/>
      <w:caps/>
      <w:sz w:val="24"/>
    </w:rPr>
  </w:style>
  <w:style w:type="character" w:customStyle="1" w:styleId="70">
    <w:name w:val="Заголовок 7 Знак"/>
    <w:basedOn w:val="a0"/>
    <w:link w:val="7"/>
    <w:rsid w:val="00D50375"/>
    <w:rPr>
      <w:rFonts w:eastAsiaTheme="minorEastAsia" w:cstheme="minorBidi"/>
      <w:sz w:val="24"/>
    </w:rPr>
  </w:style>
  <w:style w:type="character" w:customStyle="1" w:styleId="80">
    <w:name w:val="Заголовок 8 Знак"/>
    <w:basedOn w:val="a0"/>
    <w:link w:val="8"/>
    <w:rsid w:val="00D50375"/>
    <w:rPr>
      <w:rFonts w:eastAsiaTheme="minorEastAsia" w:cstheme="minorBidi"/>
      <w:b/>
      <w:caps/>
      <w:u w:val="single"/>
    </w:rPr>
  </w:style>
  <w:style w:type="character" w:customStyle="1" w:styleId="90">
    <w:name w:val="Заголовок 9 Знак"/>
    <w:basedOn w:val="a0"/>
    <w:link w:val="9"/>
    <w:rsid w:val="00D50375"/>
    <w:rPr>
      <w:rFonts w:eastAsiaTheme="majorEastAsia" w:cstheme="majorBidi"/>
      <w:b/>
      <w:sz w:val="36"/>
    </w:rPr>
  </w:style>
  <w:style w:type="paragraph" w:styleId="a5">
    <w:name w:val="Subtitle"/>
    <w:basedOn w:val="a"/>
    <w:next w:val="a"/>
    <w:link w:val="a6"/>
    <w:qFormat/>
    <w:rsid w:val="00D50375"/>
    <w:pPr>
      <w:spacing w:after="60"/>
      <w:jc w:val="center"/>
      <w:outlineLvl w:val="1"/>
    </w:pPr>
    <w:rPr>
      <w:rFonts w:ascii="Cambria" w:eastAsiaTheme="majorEastAsia" w:hAnsi="Cambria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D50375"/>
    <w:rPr>
      <w:rFonts w:ascii="Cambria" w:eastAsiaTheme="majorEastAsia" w:hAnsi="Cambria" w:cstheme="majorBidi"/>
      <w:sz w:val="24"/>
      <w:szCs w:val="24"/>
    </w:rPr>
  </w:style>
  <w:style w:type="paragraph" w:styleId="a7">
    <w:name w:val="Body Text"/>
    <w:basedOn w:val="a"/>
    <w:link w:val="a8"/>
    <w:unhideWhenUsed/>
    <w:rsid w:val="00E74DC7"/>
    <w:pPr>
      <w:spacing w:after="120"/>
    </w:pPr>
  </w:style>
  <w:style w:type="character" w:customStyle="1" w:styleId="a8">
    <w:name w:val="Основной текст Знак"/>
    <w:basedOn w:val="a0"/>
    <w:link w:val="a7"/>
    <w:rsid w:val="00E74DC7"/>
    <w:rPr>
      <w:lang w:eastAsia="ar-SA"/>
    </w:rPr>
  </w:style>
  <w:style w:type="paragraph" w:customStyle="1" w:styleId="22">
    <w:name w:val="Основной текст 22"/>
    <w:basedOn w:val="a"/>
    <w:rsid w:val="002819C4"/>
    <w:pPr>
      <w:jc w:val="center"/>
    </w:pPr>
    <w:rPr>
      <w:b/>
      <w:sz w:val="16"/>
    </w:rPr>
  </w:style>
  <w:style w:type="paragraph" w:customStyle="1" w:styleId="21">
    <w:name w:val="Цитата2"/>
    <w:basedOn w:val="a"/>
    <w:rsid w:val="002819C4"/>
    <w:pPr>
      <w:ind w:left="624" w:right="43" w:firstLine="720"/>
      <w:jc w:val="both"/>
    </w:pPr>
    <w:rPr>
      <w:sz w:val="24"/>
    </w:rPr>
  </w:style>
  <w:style w:type="character" w:customStyle="1" w:styleId="FontStyle16">
    <w:name w:val="Font Style16"/>
    <w:uiPriority w:val="99"/>
    <w:rsid w:val="002819C4"/>
    <w:rPr>
      <w:rFonts w:ascii="Times New Roman" w:hAnsi="Times New Roman" w:cs="Times New Roman" w:hint="default"/>
      <w:sz w:val="26"/>
      <w:szCs w:val="26"/>
    </w:rPr>
  </w:style>
  <w:style w:type="paragraph" w:customStyle="1" w:styleId="Style1">
    <w:name w:val="Style1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  <w:spacing w:line="326" w:lineRule="exact"/>
      <w:ind w:firstLine="552"/>
      <w:jc w:val="both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  <w:spacing w:line="336" w:lineRule="exact"/>
      <w:ind w:firstLine="552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uiPriority w:val="99"/>
    <w:rsid w:val="002819C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  <w:spacing w:line="326" w:lineRule="exact"/>
      <w:jc w:val="both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19C4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819C4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35363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53639"/>
    <w:rPr>
      <w:lang w:eastAsia="ar-SA"/>
    </w:rPr>
  </w:style>
  <w:style w:type="paragraph" w:customStyle="1" w:styleId="210">
    <w:name w:val="Основной текст 21"/>
    <w:basedOn w:val="a"/>
    <w:rsid w:val="00DF0C6C"/>
    <w:rPr>
      <w:sz w:val="2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3766</Words>
  <Characters>21471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</vt:lpstr>
      <vt:lpstr>    Данное положение является вызовом на областной Слет</vt:lpstr>
      <vt:lpstr>    </vt:lpstr>
      <vt:lpstr>    ПОЛОЖЕНИЕ</vt:lpstr>
      <vt:lpstr>    о проведении Слёта юных спасателей Самарской области</vt:lpstr>
      <vt:lpstr>    1.Общие положения</vt:lpstr>
      <vt:lpstr>    1.1.	Слёт юных спасателей Самарской области (далее – Слёт) проводится в соответс</vt:lpstr>
      <vt:lpstr>    Настоящее Положение определяет цели и задачи, порядок организации, проведения и </vt:lpstr>
      <vt:lpstr>2.2. Слёт проходит при поддержке:</vt:lpstr>
      <vt:lpstr>Самарской региональной общественной организации «Ветеран»;</vt:lpstr>
      <vt:lpstr>МКУ «Поисково-спасательный отряд г.о. Самары»;</vt:lpstr>
      <vt:lpstr>МБОУ ДОД ЦВО «Творчество»;</vt:lpstr>
      <vt:lpstr>общественной организации «Самарская областная федерация спортивного туризма».</vt:lpstr>
    </vt:vector>
  </TitlesOfParts>
  <Company/>
  <LinksUpToDate>false</LinksUpToDate>
  <CharactersWithSpaces>25187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2014-09-02T07:35:00Z</dcterms:created>
  <dcterms:modified xsi:type="dcterms:W3CDTF">2014-09-02T12:00:00Z</dcterms:modified>
</cp:coreProperties>
</file>